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7CF46" w14:textId="3ACF8DBC" w:rsidR="004702FB" w:rsidRDefault="004702FB" w:rsidP="006975C6">
      <w:pPr>
        <w:pStyle w:val="Paragraf"/>
        <w:rPr>
          <w:rFonts w:ascii="Arial" w:hAnsi="Arial" w:cs="Arial"/>
        </w:rPr>
      </w:pPr>
      <w:bookmarkStart w:id="0" w:name="_GoBack"/>
      <w:bookmarkEnd w:id="0"/>
    </w:p>
    <w:p w14:paraId="3B4C6C68" w14:textId="77777777"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t>Obrazec št: 1</w:t>
      </w:r>
    </w:p>
    <w:p w14:paraId="7DE7B3EF" w14:textId="77777777" w:rsidR="009D044B" w:rsidRPr="00252358" w:rsidRDefault="009D044B" w:rsidP="009D044B"/>
    <w:p w14:paraId="3CEED614" w14:textId="77777777" w:rsidR="009D044B" w:rsidRDefault="009D044B" w:rsidP="009D044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19799A7" w14:textId="77777777" w:rsidR="009D044B" w:rsidRDefault="009D044B" w:rsidP="009D044B">
      <w:pPr>
        <w:spacing w:after="120"/>
        <w:rPr>
          <w:rFonts w:ascii="Arial" w:hAnsi="Arial" w:cs="Arial"/>
        </w:rPr>
      </w:pPr>
    </w:p>
    <w:p w14:paraId="1FEE7416" w14:textId="77777777" w:rsidR="00AC64FF" w:rsidRDefault="009D044B">
      <w:pPr>
        <w:spacing w:before="225" w:after="225" w:line="240" w:lineRule="auto"/>
        <w:jc w:val="both"/>
      </w:pPr>
      <w:r>
        <w:rPr>
          <w:rFonts w:ascii="Arial" w:hAnsi="Arial" w:cs="Arial"/>
          <w:color w:val="000000"/>
          <w:sz w:val="18"/>
          <w:szCs w:val="18"/>
        </w:rPr>
        <w:t>Na osnovi povabila za naročilo »</w:t>
      </w:r>
      <w:r w:rsidR="00B13815" w:rsidRPr="00B13815">
        <w:rPr>
          <w:rFonts w:ascii="Arial" w:hAnsi="Arial" w:cs="Arial"/>
          <w:b/>
          <w:bCs/>
          <w:color w:val="000000"/>
          <w:sz w:val="18"/>
          <w:szCs w:val="18"/>
        </w:rPr>
        <w:t>Obnova odrske tehnike 1. faza – Kulturni center Delavski dom Zagorje</w:t>
      </w:r>
      <w:r>
        <w:rPr>
          <w:rFonts w:ascii="Arial" w:hAnsi="Arial" w:cs="Arial"/>
          <w:color w:val="000000"/>
          <w:sz w:val="18"/>
          <w:szCs w:val="18"/>
        </w:rPr>
        <w:t>« dajemo ponudbo, kot sledi:</w:t>
      </w:r>
    </w:p>
    <w:p w14:paraId="19E8305C" w14:textId="77777777" w:rsidR="00AC64FF" w:rsidRDefault="009D044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C64FF" w14:paraId="46998FE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93EE05" w14:textId="77777777" w:rsidR="00AC64FF" w:rsidRDefault="009D044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F2349" w14:textId="77777777" w:rsidR="00AC64FF" w:rsidRDefault="009D044B">
            <w:r>
              <w:rPr>
                <w:rFonts w:ascii="Arial" w:hAnsi="Arial" w:cs="Arial"/>
                <w:color w:val="000000"/>
                <w:position w:val="-2"/>
                <w:sz w:val="18"/>
                <w:szCs w:val="18"/>
              </w:rPr>
              <w:t> </w:t>
            </w:r>
          </w:p>
        </w:tc>
      </w:tr>
      <w:tr w:rsidR="00AC64FF" w14:paraId="012BD3A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321F15" w14:textId="77777777" w:rsidR="00AC64FF" w:rsidRDefault="009D044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F28C4" w14:textId="77777777" w:rsidR="00AC64FF" w:rsidRDefault="009D044B">
            <w:r>
              <w:rPr>
                <w:rFonts w:ascii="Arial" w:hAnsi="Arial" w:cs="Arial"/>
                <w:color w:val="000000"/>
                <w:position w:val="-2"/>
                <w:sz w:val="18"/>
                <w:szCs w:val="18"/>
              </w:rPr>
              <w:t> </w:t>
            </w:r>
          </w:p>
        </w:tc>
      </w:tr>
    </w:tbl>
    <w:p w14:paraId="096274AC" w14:textId="77777777" w:rsidR="00AC64FF" w:rsidRDefault="009D044B">
      <w:pPr>
        <w:spacing w:before="225" w:after="225" w:line="240" w:lineRule="auto"/>
        <w:jc w:val="both"/>
      </w:pPr>
      <w:r>
        <w:rPr>
          <w:rFonts w:ascii="Arial" w:hAnsi="Arial" w:cs="Arial"/>
          <w:color w:val="000000"/>
          <w:sz w:val="18"/>
          <w:szCs w:val="18"/>
        </w:rPr>
        <w:t>Ponudbo oddajamo (ustrezno označite):</w:t>
      </w:r>
    </w:p>
    <w:p w14:paraId="2122B245" w14:textId="77777777" w:rsidR="00AC64FF" w:rsidRDefault="009D044B">
      <w:pPr>
        <w:spacing w:before="225" w:after="225" w:line="240" w:lineRule="auto"/>
        <w:jc w:val="both"/>
      </w:pPr>
      <w:r>
        <w:fldChar w:fldCharType="begin">
          <w:ffData>
            <w:name w:val="cbox15e30a9a88ef96"/>
            <w:enabled/>
            <w:calcOnExit w:val="0"/>
            <w:checkBox>
              <w:sizeAuto/>
              <w:default w:val="0"/>
            </w:checkBox>
          </w:ffData>
        </w:fldChar>
      </w:r>
      <w:bookmarkStart w:id="1" w:name="cbox15e30a9a88ef96"/>
      <w:r>
        <w:instrText xml:space="preserve"> FORMCHECKBOX </w:instrText>
      </w:r>
      <w:r w:rsidR="0014604A">
        <w:fldChar w:fldCharType="separate"/>
      </w:r>
      <w:r>
        <w:fldChar w:fldCharType="end"/>
      </w:r>
      <w:bookmarkEnd w:id="1"/>
      <w:r>
        <w:rPr>
          <w:rFonts w:ascii="Arial" w:hAnsi="Arial" w:cs="Arial"/>
          <w:color w:val="000000"/>
          <w:sz w:val="18"/>
          <w:szCs w:val="18"/>
        </w:rPr>
        <w:t> samostojno</w:t>
      </w:r>
    </w:p>
    <w:p w14:paraId="4B1DC07E" w14:textId="77777777" w:rsidR="00AC64FF" w:rsidRDefault="009D044B">
      <w:pPr>
        <w:spacing w:before="225" w:after="225" w:line="240" w:lineRule="auto"/>
        <w:jc w:val="both"/>
      </w:pPr>
      <w:r>
        <w:fldChar w:fldCharType="begin">
          <w:ffData>
            <w:name w:val="cbox15e30a9a88f2b1"/>
            <w:enabled/>
            <w:calcOnExit w:val="0"/>
            <w:checkBox>
              <w:sizeAuto/>
              <w:default w:val="0"/>
            </w:checkBox>
          </w:ffData>
        </w:fldChar>
      </w:r>
      <w:bookmarkStart w:id="2" w:name="cbox15e30a9a88f2b1"/>
      <w:r>
        <w:instrText xml:space="preserve"> FORMCHECKBOX </w:instrText>
      </w:r>
      <w:r w:rsidR="0014604A">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4F6E858A" w14:textId="77777777" w:rsidR="00AC64FF" w:rsidRDefault="009D044B">
      <w:pPr>
        <w:spacing w:before="225" w:after="225" w:line="240" w:lineRule="auto"/>
        <w:jc w:val="both"/>
      </w:pPr>
      <w:r>
        <w:fldChar w:fldCharType="begin">
          <w:ffData>
            <w:name w:val="cbox15e30a9a88f5b4"/>
            <w:enabled/>
            <w:calcOnExit w:val="0"/>
            <w:checkBox>
              <w:sizeAuto/>
              <w:default w:val="0"/>
            </w:checkBox>
          </w:ffData>
        </w:fldChar>
      </w:r>
      <w:bookmarkStart w:id="3" w:name="cbox15e30a9a88f5b4"/>
      <w:r>
        <w:instrText xml:space="preserve"> FORMCHECKBOX </w:instrText>
      </w:r>
      <w:r w:rsidR="0014604A">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5E05E688" w14:textId="77777777" w:rsidR="00AC64FF" w:rsidRDefault="009D044B">
      <w:pPr>
        <w:spacing w:before="225" w:after="225" w:line="240" w:lineRule="auto"/>
        <w:jc w:val="both"/>
      </w:pPr>
      <w:r>
        <w:fldChar w:fldCharType="begin">
          <w:ffData>
            <w:name w:val="cbox15e30a9a88f8ac"/>
            <w:enabled/>
            <w:calcOnExit w:val="0"/>
            <w:checkBox>
              <w:sizeAuto/>
              <w:default w:val="0"/>
            </w:checkBox>
          </w:ffData>
        </w:fldChar>
      </w:r>
      <w:bookmarkStart w:id="4" w:name="cbox15e30a9a88f8ac"/>
      <w:r>
        <w:instrText xml:space="preserve"> FORMCHECKBOX </w:instrText>
      </w:r>
      <w:r w:rsidR="0014604A">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2369E2B9" w14:textId="77777777" w:rsidR="00AC64FF" w:rsidRDefault="009D044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5107"/>
        <w:gridCol w:w="1924"/>
        <w:gridCol w:w="622"/>
        <w:gridCol w:w="1633"/>
      </w:tblGrid>
      <w:tr w:rsidR="008143AB" w14:paraId="45B86485" w14:textId="77777777" w:rsidTr="008143AB">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2B9B97" w14:textId="77777777" w:rsidR="008143AB" w:rsidRDefault="008143AB" w:rsidP="008143AB">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FCB52B" w14:textId="77777777" w:rsidR="008143AB" w:rsidRDefault="008143AB">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BEE6C5" w14:textId="77777777" w:rsidR="008143AB" w:rsidRDefault="008143AB">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A7FD98" w14:textId="77777777" w:rsidR="008143AB" w:rsidRDefault="008143AB">
            <w:pPr>
              <w:jc w:val="center"/>
            </w:pPr>
            <w:r>
              <w:rPr>
                <w:rFonts w:ascii="Arial" w:hAnsi="Arial" w:cs="Arial"/>
                <w:b/>
                <w:bCs/>
                <w:color w:val="000000"/>
                <w:position w:val="-2"/>
                <w:sz w:val="18"/>
                <w:szCs w:val="18"/>
                <w:shd w:val="clear" w:color="auto" w:fill="D1D1D1"/>
              </w:rPr>
              <w:t>Vrednost z DDV</w:t>
            </w:r>
          </w:p>
        </w:tc>
      </w:tr>
      <w:tr w:rsidR="008143AB" w14:paraId="3933A654" w14:textId="77777777" w:rsidTr="008143AB">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F513EA" w14:textId="77777777" w:rsidR="00B13815" w:rsidRPr="00075249" w:rsidRDefault="00B13815" w:rsidP="00B13815">
            <w:pPr>
              <w:pStyle w:val="Noga"/>
              <w:jc w:val="center"/>
            </w:pPr>
            <w:r w:rsidRPr="00075249">
              <w:rPr>
                <w:rFonts w:ascii="Arial" w:hAnsi="Arial" w:cs="Arial"/>
                <w:sz w:val="18"/>
                <w:szCs w:val="18"/>
              </w:rPr>
              <w:t>Obnova odrske tehnike 1. faza – Kulturni center Delavski dom Zagorje</w:t>
            </w:r>
          </w:p>
          <w:p w14:paraId="4E09CA6E" w14:textId="77777777" w:rsidR="008143AB" w:rsidRPr="008143AB" w:rsidRDefault="008143AB" w:rsidP="008143AB">
            <w:pPr>
              <w:autoSpaceDE w:val="0"/>
              <w:autoSpaceDN w:val="0"/>
              <w:adjustRightInd w:val="0"/>
              <w:ind w:left="176" w:hanging="176"/>
              <w:jc w:val="both"/>
              <w:rPr>
                <w:rFonts w:ascii="Arial" w:hAnsi="Arial" w:cs="Arial"/>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7B04E" w14:textId="77777777" w:rsidR="008143AB" w:rsidRDefault="008143AB" w:rsidP="008143A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239215" w14:textId="77777777" w:rsidR="008143AB" w:rsidRDefault="008143AB" w:rsidP="008143AB">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A7D8C3" w14:textId="77777777" w:rsidR="008143AB" w:rsidRDefault="008143AB" w:rsidP="008143AB">
            <w:r>
              <w:rPr>
                <w:rFonts w:ascii="Arial" w:hAnsi="Arial" w:cs="Arial"/>
                <w:color w:val="000000"/>
                <w:position w:val="-2"/>
                <w:sz w:val="18"/>
                <w:szCs w:val="18"/>
              </w:rPr>
              <w:t> </w:t>
            </w:r>
          </w:p>
        </w:tc>
      </w:tr>
      <w:tr w:rsidR="008143AB" w14:paraId="77959090" w14:textId="77777777" w:rsidTr="008143AB">
        <w:tc>
          <w:tcPr>
            <w:tcW w:w="27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80B72A" w14:textId="77777777" w:rsidR="008143AB" w:rsidRDefault="008143AB" w:rsidP="008143AB">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FF8726" w14:textId="77777777" w:rsidR="008143AB" w:rsidRDefault="008143A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F07BD1" w14:textId="77777777" w:rsidR="008143AB" w:rsidRDefault="008143AB">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CAF7EA" w14:textId="77777777" w:rsidR="008143AB" w:rsidRDefault="008143AB">
            <w:r>
              <w:rPr>
                <w:rFonts w:ascii="Arial" w:hAnsi="Arial" w:cs="Arial"/>
                <w:color w:val="000000"/>
                <w:position w:val="-2"/>
                <w:sz w:val="18"/>
                <w:szCs w:val="18"/>
                <w:shd w:val="clear" w:color="auto" w:fill="CCCCCC"/>
              </w:rPr>
              <w:t> </w:t>
            </w:r>
          </w:p>
        </w:tc>
      </w:tr>
    </w:tbl>
    <w:p w14:paraId="3FD7EC3C" w14:textId="77777777" w:rsidR="00AC64FF" w:rsidRDefault="009D044B">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78F8EAD7" w14:textId="04237165" w:rsidR="008143AB" w:rsidRDefault="00317BD1">
      <w:pPr>
        <w:spacing w:before="225" w:after="225" w:line="240" w:lineRule="auto"/>
        <w:jc w:val="both"/>
        <w:rPr>
          <w:rFonts w:ascii="Arial" w:hAnsi="Arial" w:cs="Arial"/>
          <w:color w:val="000000"/>
          <w:sz w:val="18"/>
          <w:szCs w:val="18"/>
        </w:rPr>
      </w:pPr>
      <w:r>
        <w:rPr>
          <w:rFonts w:ascii="Arial" w:hAnsi="Arial" w:cs="Arial"/>
          <w:b/>
          <w:bCs/>
          <w:color w:val="000000"/>
          <w:sz w:val="18"/>
          <w:szCs w:val="18"/>
        </w:rPr>
        <w:t>III</w:t>
      </w:r>
      <w:r w:rsidR="009D044B">
        <w:rPr>
          <w:rFonts w:ascii="Arial" w:hAnsi="Arial" w:cs="Arial"/>
          <w:b/>
          <w:bCs/>
          <w:color w:val="000000"/>
          <w:sz w:val="18"/>
          <w:szCs w:val="18"/>
        </w:rPr>
        <w:t>. Rok veljavnosti ponudb</w:t>
      </w:r>
      <w:r w:rsidR="009D044B" w:rsidRPr="008143AB">
        <w:rPr>
          <w:rFonts w:ascii="Arial" w:hAnsi="Arial" w:cs="Arial"/>
          <w:b/>
          <w:bCs/>
          <w:color w:val="000000"/>
          <w:sz w:val="18"/>
          <w:szCs w:val="18"/>
        </w:rPr>
        <w:t>e</w:t>
      </w:r>
      <w:r w:rsidR="009D044B">
        <w:rPr>
          <w:rFonts w:ascii="Arial" w:hAnsi="Arial" w:cs="Arial"/>
          <w:color w:val="000000"/>
          <w:sz w:val="18"/>
          <w:szCs w:val="18"/>
        </w:rPr>
        <w:t> </w:t>
      </w:r>
    </w:p>
    <w:p w14:paraId="005641E1" w14:textId="77777777" w:rsidR="00AC64FF" w:rsidRDefault="009D044B">
      <w:pPr>
        <w:spacing w:before="225" w:after="225" w:line="240" w:lineRule="auto"/>
        <w:jc w:val="both"/>
      </w:pPr>
      <w:r>
        <w:rPr>
          <w:rFonts w:ascii="Arial" w:hAnsi="Arial" w:cs="Arial"/>
          <w:color w:val="000000"/>
          <w:sz w:val="18"/>
          <w:szCs w:val="18"/>
        </w:rPr>
        <w:t>Ponudba velja najmanj 60 dni od roka za predložitev ponudb.</w:t>
      </w:r>
    </w:p>
    <w:p w14:paraId="082A0D50" w14:textId="77777777" w:rsidR="00AC64FF" w:rsidRDefault="009D044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04D6EDC" w14:textId="5EC1D6BA" w:rsidR="00AC64FF" w:rsidRDefault="00317BD1">
      <w:pPr>
        <w:spacing w:before="225" w:after="225" w:line="240" w:lineRule="auto"/>
        <w:jc w:val="both"/>
      </w:pPr>
      <w:r>
        <w:rPr>
          <w:rFonts w:ascii="Arial" w:hAnsi="Arial" w:cs="Arial"/>
          <w:b/>
          <w:bCs/>
          <w:color w:val="000000"/>
          <w:sz w:val="18"/>
          <w:szCs w:val="18"/>
        </w:rPr>
        <w:t>I</w:t>
      </w:r>
      <w:r w:rsidR="009D044B">
        <w:rPr>
          <w:rFonts w:ascii="Arial" w:hAnsi="Arial" w:cs="Arial"/>
          <w:b/>
          <w:bCs/>
          <w:color w:val="000000"/>
          <w:sz w:val="18"/>
          <w:szCs w:val="18"/>
        </w:rPr>
        <w:t>V. Podatki o plačilu </w:t>
      </w:r>
    </w:p>
    <w:p w14:paraId="45A2CA00" w14:textId="77777777" w:rsidR="00AC64FF" w:rsidRDefault="009D044B">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14:paraId="112C35A0" w14:textId="77777777" w:rsidR="00AC64FF" w:rsidRDefault="009D044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151EEC3" w14:textId="005CE82F" w:rsidR="00AC64FF" w:rsidRDefault="009D044B" w:rsidP="00317BD1">
      <w:pPr>
        <w:spacing w:after="0" w:line="240" w:lineRule="auto"/>
        <w:jc w:val="both"/>
      </w:pPr>
      <w:r>
        <w:rPr>
          <w:rFonts w:ascii="Arial" w:hAnsi="Arial" w:cs="Arial"/>
          <w:color w:val="000000"/>
          <w:sz w:val="18"/>
          <w:szCs w:val="18"/>
        </w:rPr>
        <w:lastRenderedPageBreak/>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AC64FF" w14:paraId="093B8DD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415DF9" w14:textId="77777777" w:rsidR="00AC64FF" w:rsidRDefault="009D044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ED699" w14:textId="77777777" w:rsidR="00AC64FF" w:rsidRDefault="009D044B">
            <w:r>
              <w:rPr>
                <w:rFonts w:ascii="Arial" w:hAnsi="Arial" w:cs="Arial"/>
                <w:color w:val="000000"/>
                <w:position w:val="-2"/>
                <w:sz w:val="18"/>
                <w:szCs w:val="18"/>
              </w:rPr>
              <w:t> </w:t>
            </w:r>
          </w:p>
        </w:tc>
      </w:tr>
      <w:tr w:rsidR="00AC64FF" w14:paraId="7DFA4D6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BC436C" w14:textId="77777777" w:rsidR="00AC64FF" w:rsidRDefault="009D044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735E6C" w14:textId="77777777" w:rsidR="00AC64FF" w:rsidRDefault="009D044B">
            <w:r>
              <w:rPr>
                <w:rFonts w:ascii="Arial" w:hAnsi="Arial" w:cs="Arial"/>
                <w:color w:val="000000"/>
                <w:position w:val="-2"/>
                <w:sz w:val="18"/>
                <w:szCs w:val="18"/>
              </w:rPr>
              <w:t> </w:t>
            </w:r>
          </w:p>
        </w:tc>
      </w:tr>
      <w:tr w:rsidR="00AC64FF" w14:paraId="293DC0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78E933" w14:textId="77777777" w:rsidR="00AC64FF" w:rsidRDefault="009D044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970F95" w14:textId="77777777" w:rsidR="00AC64FF" w:rsidRDefault="009D044B">
            <w:r>
              <w:rPr>
                <w:rFonts w:ascii="Arial" w:hAnsi="Arial" w:cs="Arial"/>
                <w:color w:val="000000"/>
                <w:position w:val="-2"/>
                <w:sz w:val="18"/>
                <w:szCs w:val="18"/>
              </w:rPr>
              <w:t> </w:t>
            </w:r>
          </w:p>
        </w:tc>
      </w:tr>
      <w:tr w:rsidR="00AC64FF" w14:paraId="16D4E70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20848B" w14:textId="77777777" w:rsidR="00AC64FF" w:rsidRDefault="009D044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89A6E9" w14:textId="77777777" w:rsidR="00AC64FF" w:rsidRDefault="009D044B">
            <w:r>
              <w:rPr>
                <w:rFonts w:ascii="Arial" w:hAnsi="Arial" w:cs="Arial"/>
                <w:color w:val="000000"/>
                <w:position w:val="-2"/>
                <w:sz w:val="18"/>
                <w:szCs w:val="18"/>
              </w:rPr>
              <w:t> </w:t>
            </w:r>
          </w:p>
        </w:tc>
      </w:tr>
      <w:tr w:rsidR="00AC64FF" w14:paraId="5215C26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AFBBBB" w14:textId="77777777" w:rsidR="00AC64FF" w:rsidRDefault="009D044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1B3A5" w14:textId="77777777" w:rsidR="00AC64FF" w:rsidRDefault="009D044B">
            <w:r>
              <w:rPr>
                <w:rFonts w:ascii="Arial" w:hAnsi="Arial" w:cs="Arial"/>
                <w:color w:val="000000"/>
                <w:position w:val="-2"/>
                <w:sz w:val="18"/>
                <w:szCs w:val="18"/>
              </w:rPr>
              <w:t> </w:t>
            </w:r>
          </w:p>
        </w:tc>
      </w:tr>
      <w:tr w:rsidR="00AC64FF" w14:paraId="6B6AEFE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D06375" w14:textId="77777777" w:rsidR="00AC64FF" w:rsidRDefault="009D044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43827" w14:textId="77777777" w:rsidR="00AC64FF" w:rsidRDefault="009D044B">
            <w:r>
              <w:rPr>
                <w:rFonts w:ascii="Arial" w:hAnsi="Arial" w:cs="Arial"/>
                <w:color w:val="000000"/>
                <w:position w:val="-2"/>
                <w:sz w:val="18"/>
                <w:szCs w:val="18"/>
              </w:rPr>
              <w:t> </w:t>
            </w:r>
          </w:p>
        </w:tc>
      </w:tr>
      <w:tr w:rsidR="00AC64FF" w14:paraId="6CB9A32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836D69" w14:textId="77777777" w:rsidR="00AC64FF" w:rsidRDefault="009D044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8FC08" w14:textId="77777777" w:rsidR="00AC64FF" w:rsidRDefault="009D044B">
            <w:r>
              <w:rPr>
                <w:rFonts w:ascii="Arial" w:hAnsi="Arial" w:cs="Arial"/>
                <w:color w:val="000000"/>
                <w:position w:val="-2"/>
                <w:sz w:val="18"/>
                <w:szCs w:val="18"/>
              </w:rPr>
              <w:t> </w:t>
            </w:r>
          </w:p>
        </w:tc>
      </w:tr>
      <w:tr w:rsidR="00AC64FF" w14:paraId="011A048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B5428C" w14:textId="77777777" w:rsidR="00AC64FF" w:rsidRDefault="009D044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C6C901" w14:textId="77777777" w:rsidR="00AC64FF" w:rsidRDefault="009D044B">
            <w:r>
              <w:rPr>
                <w:rFonts w:ascii="Arial" w:hAnsi="Arial" w:cs="Arial"/>
                <w:color w:val="000000"/>
                <w:position w:val="-2"/>
                <w:sz w:val="18"/>
                <w:szCs w:val="18"/>
              </w:rPr>
              <w:t> </w:t>
            </w:r>
          </w:p>
        </w:tc>
      </w:tr>
      <w:tr w:rsidR="00AC64FF" w14:paraId="4BED2F4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2C8EBA" w14:textId="77777777" w:rsidR="00AC64FF" w:rsidRDefault="009D044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C4DAF" w14:textId="77777777" w:rsidR="00AC64FF" w:rsidRDefault="009D044B">
            <w:r>
              <w:rPr>
                <w:rFonts w:ascii="Arial" w:hAnsi="Arial" w:cs="Arial"/>
                <w:color w:val="000000"/>
                <w:position w:val="-2"/>
                <w:sz w:val="18"/>
                <w:szCs w:val="18"/>
              </w:rPr>
              <w:t> </w:t>
            </w:r>
          </w:p>
        </w:tc>
      </w:tr>
      <w:tr w:rsidR="00AC64FF" w14:paraId="347CF7F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3AB40B" w14:textId="77777777" w:rsidR="00AC64FF" w:rsidRDefault="009D044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19E543" w14:textId="77777777" w:rsidR="00AC64FF" w:rsidRDefault="009D044B">
            <w:r>
              <w:rPr>
                <w:rFonts w:ascii="Arial" w:hAnsi="Arial" w:cs="Arial"/>
                <w:color w:val="000000"/>
                <w:position w:val="-2"/>
                <w:sz w:val="18"/>
                <w:szCs w:val="18"/>
              </w:rPr>
              <w:t> </w:t>
            </w:r>
          </w:p>
        </w:tc>
      </w:tr>
      <w:tr w:rsidR="00AC64FF" w14:paraId="2BD2666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4149D2" w14:textId="77777777" w:rsidR="00AC64FF" w:rsidRDefault="009D044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9D2A3" w14:textId="77777777" w:rsidR="00AC64FF" w:rsidRDefault="009D044B">
            <w:r>
              <w:rPr>
                <w:rFonts w:ascii="Arial" w:hAnsi="Arial" w:cs="Arial"/>
                <w:color w:val="000000"/>
                <w:position w:val="-2"/>
                <w:sz w:val="18"/>
                <w:szCs w:val="18"/>
              </w:rPr>
              <w:t> </w:t>
            </w:r>
          </w:p>
        </w:tc>
      </w:tr>
      <w:tr w:rsidR="00AC64FF" w14:paraId="1488BD8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1B00158" w14:textId="77777777" w:rsidR="00AC64FF" w:rsidRDefault="009D044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06B15" w14:textId="77777777" w:rsidR="00AC64FF" w:rsidRDefault="009D044B">
            <w:r>
              <w:rPr>
                <w:rFonts w:ascii="Arial" w:hAnsi="Arial" w:cs="Arial"/>
                <w:color w:val="000000"/>
                <w:position w:val="-2"/>
                <w:sz w:val="18"/>
                <w:szCs w:val="18"/>
              </w:rPr>
              <w:t> </w:t>
            </w:r>
          </w:p>
        </w:tc>
      </w:tr>
      <w:tr w:rsidR="00AC64FF" w14:paraId="7C657AB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DAAC2B" w14:textId="77777777" w:rsidR="00AC64FF" w:rsidRDefault="009D044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0BD133" w14:textId="77777777" w:rsidR="00AC64FF" w:rsidRDefault="009D044B">
            <w:r>
              <w:rPr>
                <w:rFonts w:ascii="Arial" w:hAnsi="Arial" w:cs="Arial"/>
                <w:color w:val="000000"/>
                <w:position w:val="-2"/>
                <w:sz w:val="18"/>
                <w:szCs w:val="18"/>
              </w:rPr>
              <w:t> </w:t>
            </w:r>
          </w:p>
        </w:tc>
      </w:tr>
    </w:tbl>
    <w:p w14:paraId="5C220C4F" w14:textId="77777777" w:rsidR="00AC64FF" w:rsidRDefault="00AC64FF"/>
    <w:tbl>
      <w:tblPr>
        <w:tblStyle w:val="NormalTablePHPDOCX"/>
        <w:tblW w:w="8745" w:type="dxa"/>
        <w:tblInd w:w="108" w:type="dxa"/>
        <w:tblLook w:val="04A0" w:firstRow="1" w:lastRow="0" w:firstColumn="1" w:lastColumn="0" w:noHBand="0" w:noVBand="1"/>
      </w:tblPr>
      <w:tblGrid>
        <w:gridCol w:w="4080"/>
        <w:gridCol w:w="4665"/>
      </w:tblGrid>
      <w:tr w:rsidR="00AC64FF" w14:paraId="0AA2DDE1" w14:textId="77777777">
        <w:tc>
          <w:tcPr>
            <w:tcW w:w="4080" w:type="dxa"/>
            <w:gridSpan w:val="2"/>
            <w:tcMar>
              <w:top w:w="75" w:type="dxa"/>
              <w:bottom w:w="75" w:type="dxa"/>
            </w:tcMar>
            <w:vAlign w:val="center"/>
          </w:tcPr>
          <w:p w14:paraId="213F0B57" w14:textId="77777777" w:rsidR="00AC64FF" w:rsidRDefault="00AC64FF">
            <w:pPr>
              <w:spacing w:before="135" w:after="135"/>
              <w:jc w:val="both"/>
              <w:textAlignment w:val="center"/>
            </w:pPr>
          </w:p>
        </w:tc>
      </w:tr>
      <w:tr w:rsidR="00AC64FF" w14:paraId="7F0B9B74" w14:textId="77777777">
        <w:tc>
          <w:tcPr>
            <w:tcW w:w="4080" w:type="dxa"/>
            <w:tcMar>
              <w:top w:w="75" w:type="dxa"/>
              <w:bottom w:w="75" w:type="dxa"/>
            </w:tcMar>
            <w:vAlign w:val="center"/>
          </w:tcPr>
          <w:p w14:paraId="2526A8FA" w14:textId="77777777" w:rsidR="00AC64FF" w:rsidRDefault="009D044B">
            <w:r>
              <w:rPr>
                <w:rFonts w:ascii="Arial" w:hAnsi="Arial" w:cs="Arial"/>
                <w:color w:val="000000"/>
                <w:position w:val="-2"/>
                <w:sz w:val="18"/>
                <w:szCs w:val="18"/>
              </w:rPr>
              <w:t>Kraj in datum:</w:t>
            </w:r>
          </w:p>
        </w:tc>
        <w:tc>
          <w:tcPr>
            <w:tcW w:w="0" w:type="auto"/>
            <w:tcMar>
              <w:top w:w="75" w:type="dxa"/>
              <w:bottom w:w="75" w:type="dxa"/>
            </w:tcMar>
            <w:vAlign w:val="center"/>
          </w:tcPr>
          <w:p w14:paraId="572D470D" w14:textId="77777777" w:rsidR="00AC64FF" w:rsidRDefault="009D044B">
            <w:pPr>
              <w:jc w:val="center"/>
            </w:pPr>
            <w:r>
              <w:rPr>
                <w:rFonts w:ascii="Arial" w:hAnsi="Arial" w:cs="Arial"/>
                <w:color w:val="000000"/>
                <w:position w:val="-2"/>
                <w:sz w:val="18"/>
                <w:szCs w:val="18"/>
              </w:rPr>
              <w:t>Ime in priimek: _____________________</w:t>
            </w:r>
          </w:p>
        </w:tc>
      </w:tr>
      <w:tr w:rsidR="00AC64FF" w14:paraId="72016E2C" w14:textId="77777777">
        <w:tc>
          <w:tcPr>
            <w:tcW w:w="4080" w:type="dxa"/>
            <w:tcMar>
              <w:top w:w="75" w:type="dxa"/>
              <w:bottom w:w="75" w:type="dxa"/>
            </w:tcMar>
            <w:vAlign w:val="center"/>
          </w:tcPr>
          <w:p w14:paraId="7B57BA42" w14:textId="77777777" w:rsidR="00AC64FF" w:rsidRDefault="009D044B">
            <w:r>
              <w:rPr>
                <w:rFonts w:ascii="Arial" w:hAnsi="Arial" w:cs="Arial"/>
                <w:color w:val="000000"/>
                <w:position w:val="-2"/>
                <w:sz w:val="18"/>
                <w:szCs w:val="18"/>
              </w:rPr>
              <w:t> </w:t>
            </w:r>
          </w:p>
        </w:tc>
        <w:tc>
          <w:tcPr>
            <w:tcW w:w="0" w:type="auto"/>
            <w:tcMar>
              <w:top w:w="75" w:type="dxa"/>
              <w:bottom w:w="75" w:type="dxa"/>
            </w:tcMar>
            <w:vAlign w:val="center"/>
          </w:tcPr>
          <w:p w14:paraId="6F915F66" w14:textId="77777777" w:rsidR="00AC64FF" w:rsidRDefault="00AC64FF"/>
          <w:p w14:paraId="3705BBC6" w14:textId="77777777" w:rsidR="00AC64FF" w:rsidRDefault="009D044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BEC869F" w14:textId="77777777" w:rsidR="00AC64FF" w:rsidRDefault="009D044B">
      <w:pPr>
        <w:spacing w:before="225" w:after="225" w:line="240" w:lineRule="auto"/>
        <w:jc w:val="both"/>
        <w:sectPr w:rsidR="00AC64FF" w:rsidSect="009D044B">
          <w:footerReference w:type="default" r:id="rId8"/>
          <w:pgSz w:w="11906" w:h="16838"/>
          <w:pgMar w:top="1418" w:right="1418" w:bottom="1418" w:left="1418" w:header="567" w:footer="596" w:gutter="0"/>
          <w:cols w:space="708"/>
          <w:docGrid w:linePitch="360"/>
        </w:sectPr>
      </w:pPr>
      <w:r>
        <w:rPr>
          <w:rFonts w:ascii="Arial" w:hAnsi="Arial" w:cs="Arial"/>
          <w:color w:val="000000"/>
          <w:sz w:val="18"/>
          <w:szCs w:val="18"/>
        </w:rPr>
        <w:t> </w:t>
      </w:r>
    </w:p>
    <w:p w14:paraId="7BF54651" w14:textId="77777777"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2</w:t>
      </w:r>
    </w:p>
    <w:p w14:paraId="0B979959" w14:textId="77777777" w:rsidR="009D044B" w:rsidRPr="00252358" w:rsidRDefault="009D044B" w:rsidP="009D044B"/>
    <w:p w14:paraId="51E2B1FD" w14:textId="77777777" w:rsidR="009D044B" w:rsidRDefault="009D044B" w:rsidP="009D044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0D31BC5" w14:textId="77777777" w:rsidR="009D044B" w:rsidRDefault="009D044B" w:rsidP="009D044B">
      <w:pPr>
        <w:spacing w:after="120"/>
        <w:rPr>
          <w:rFonts w:ascii="Arial" w:hAnsi="Arial" w:cs="Arial"/>
        </w:rPr>
      </w:pPr>
    </w:p>
    <w:p w14:paraId="3DDCF469" w14:textId="77777777" w:rsidR="00AC64FF" w:rsidRDefault="009D044B">
      <w:pPr>
        <w:spacing w:before="225" w:after="225" w:line="240" w:lineRule="auto"/>
        <w:jc w:val="both"/>
      </w:pPr>
      <w:r>
        <w:rPr>
          <w:rFonts w:ascii="Arial" w:hAnsi="Arial" w:cs="Arial"/>
          <w:color w:val="000000"/>
          <w:sz w:val="18"/>
          <w:szCs w:val="18"/>
        </w:rPr>
        <w:t>V zvezi z javnim naročilom »</w:t>
      </w:r>
      <w:r w:rsidR="00070958" w:rsidRPr="00070958">
        <w:rPr>
          <w:rFonts w:ascii="Arial" w:hAnsi="Arial" w:cs="Arial"/>
          <w:b/>
          <w:bCs/>
          <w:color w:val="000000"/>
          <w:sz w:val="18"/>
          <w:szCs w:val="18"/>
        </w:rPr>
        <w:t>Obnova odrske tehnike 1. faza – Kulturni center Delavski dom Zagorje</w:t>
      </w:r>
      <w:r>
        <w:rPr>
          <w:rFonts w:ascii="Arial" w:hAnsi="Arial" w:cs="Arial"/>
          <w:color w:val="000000"/>
          <w:sz w:val="18"/>
          <w:szCs w:val="18"/>
        </w:rPr>
        <w:t>«,</w:t>
      </w:r>
    </w:p>
    <w:p w14:paraId="6099418D" w14:textId="77777777" w:rsidR="00AC64FF" w:rsidRDefault="009D044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274A89E" w14:textId="77777777" w:rsidR="00AC64FF" w:rsidRDefault="009D044B">
      <w:pPr>
        <w:spacing w:before="225" w:after="225" w:line="240" w:lineRule="auto"/>
        <w:jc w:val="both"/>
      </w:pPr>
      <w:r>
        <w:rPr>
          <w:rFonts w:ascii="Arial" w:hAnsi="Arial" w:cs="Arial"/>
          <w:i/>
          <w:iCs/>
          <w:color w:val="000000"/>
          <w:sz w:val="18"/>
          <w:szCs w:val="18"/>
        </w:rPr>
        <w:t>(naziv ponudnika, partnerja v skupni ponudbi)</w:t>
      </w:r>
    </w:p>
    <w:p w14:paraId="0075B2E8" w14:textId="77777777" w:rsidR="00AC64FF" w:rsidRDefault="009D044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AC64FF" w14:paraId="09E86307" w14:textId="77777777">
        <w:tc>
          <w:tcPr>
            <w:tcW w:w="0" w:type="auto"/>
            <w:tcMar>
              <w:top w:w="0" w:type="auto"/>
              <w:bottom w:w="0" w:type="auto"/>
            </w:tcMar>
          </w:tcPr>
          <w:p w14:paraId="3E5D2B59"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754D099"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BD345AA"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3245A8E"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4B2E496"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DF810A7"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0A3BF6C"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4F34329"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3646D30"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EBD967E"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A432143"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C5FD7BD"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3E443AE"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70531C5"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0D5317F4"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7CAA6C2"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446C4661"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8D4D248"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793BBDE"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99B17D4"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DEDF43C"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6CBF81ED" w14:textId="77777777" w:rsidR="00AC64FF" w:rsidRDefault="009D044B" w:rsidP="0098488F">
            <w:pPr>
              <w:numPr>
                <w:ilvl w:val="0"/>
                <w:numId w:val="2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32BB5D2" w14:textId="77777777" w:rsidR="00AC64FF" w:rsidRDefault="009D044B">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AC64FF" w14:paraId="38E2515E" w14:textId="77777777">
        <w:tc>
          <w:tcPr>
            <w:tcW w:w="0" w:type="auto"/>
            <w:tcMar>
              <w:top w:w="0" w:type="auto"/>
              <w:bottom w:w="0" w:type="auto"/>
            </w:tcMar>
          </w:tcPr>
          <w:p w14:paraId="2EEB0E8F" w14:textId="77777777"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0A9A528D" w14:textId="77777777"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D5DB374" w14:textId="77777777"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EBA46E0" w14:textId="77777777"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B3DE221" w14:textId="77777777"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018F56A" w14:textId="77777777"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88BACDD" w14:textId="77777777"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1736D75" w14:textId="77777777"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43AECCF" w14:textId="77777777"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339B89BB" w14:textId="77777777"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0FF9E2D" w14:textId="77777777"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9641CFC" w14:textId="77777777" w:rsidR="00AC64FF" w:rsidRDefault="009D044B" w:rsidP="0098488F">
            <w:pPr>
              <w:numPr>
                <w:ilvl w:val="0"/>
                <w:numId w:val="22"/>
              </w:numPr>
              <w:jc w:val="both"/>
              <w:rPr>
                <w:rFonts w:ascii="Arial" w:hAnsi="Arial" w:cs="Arial"/>
                <w:color w:val="000000"/>
                <w:sz w:val="18"/>
                <w:szCs w:val="18"/>
              </w:rPr>
            </w:pPr>
            <w:r>
              <w:rPr>
                <w:rFonts w:ascii="Arial" w:hAnsi="Arial" w:cs="Arial"/>
                <w:color w:val="000000"/>
                <w:sz w:val="18"/>
                <w:szCs w:val="18"/>
              </w:rPr>
              <w:t>izpolnjujemo vse ostale pogoje za izvedbo naročila, ki ji</w:t>
            </w:r>
            <w:r w:rsidR="00191F6D">
              <w:rPr>
                <w:rFonts w:ascii="Arial" w:hAnsi="Arial" w:cs="Arial"/>
                <w:color w:val="000000"/>
                <w:sz w:val="18"/>
                <w:szCs w:val="18"/>
              </w:rPr>
              <w:t>h določa razpisna dokumentacija,</w:t>
            </w:r>
          </w:p>
          <w:p w14:paraId="30B8B41C" w14:textId="5494653C" w:rsidR="00191F6D" w:rsidRPr="005B565F" w:rsidRDefault="005B565F" w:rsidP="005B565F">
            <w:pPr>
              <w:numPr>
                <w:ilvl w:val="0"/>
                <w:numId w:val="22"/>
              </w:numPr>
              <w:jc w:val="both"/>
              <w:rPr>
                <w:rFonts w:ascii="Arial" w:hAnsi="Arial" w:cs="Arial"/>
                <w:color w:val="000000"/>
                <w:sz w:val="18"/>
                <w:szCs w:val="18"/>
              </w:rPr>
            </w:pPr>
            <w:r w:rsidRPr="00317BD1">
              <w:rPr>
                <w:rFonts w:ascii="Arial" w:hAnsi="Arial" w:cs="Arial"/>
                <w:color w:val="000000"/>
                <w:sz w:val="18"/>
                <w:szCs w:val="18"/>
              </w:rPr>
              <w:t xml:space="preserve">bomo </w:t>
            </w:r>
            <w:r w:rsidR="00191F6D" w:rsidRPr="00317BD1">
              <w:rPr>
                <w:rFonts w:ascii="Arial" w:hAnsi="Arial" w:cs="Arial"/>
                <w:color w:val="000000"/>
                <w:sz w:val="18"/>
                <w:szCs w:val="18"/>
              </w:rPr>
              <w:t xml:space="preserve">zagotavljali izvajanje servisiranja odrske tehnike </w:t>
            </w:r>
            <w:r w:rsidRPr="00317BD1">
              <w:rPr>
                <w:rFonts w:ascii="Arial" w:hAnsi="Arial" w:cs="Arial"/>
                <w:color w:val="000000"/>
                <w:sz w:val="18"/>
                <w:szCs w:val="18"/>
              </w:rPr>
              <w:t>in dobavo</w:t>
            </w:r>
            <w:r w:rsidR="00191F6D" w:rsidRPr="00317BD1">
              <w:rPr>
                <w:rFonts w:ascii="Arial" w:hAnsi="Arial" w:cs="Arial"/>
                <w:color w:val="000000"/>
                <w:sz w:val="18"/>
                <w:szCs w:val="18"/>
              </w:rPr>
              <w:t xml:space="preserve"> </w:t>
            </w:r>
            <w:r w:rsidRPr="00317BD1">
              <w:rPr>
                <w:rFonts w:ascii="Arial" w:hAnsi="Arial" w:cs="Arial"/>
                <w:color w:val="000000"/>
                <w:sz w:val="18"/>
                <w:szCs w:val="18"/>
              </w:rPr>
              <w:t xml:space="preserve">nadomestnih rezervnih delov v obdobju 24 ur od javljene napake tudi v času dela prostih dni vsaj za obdobje </w:t>
            </w:r>
            <w:r w:rsidR="00191F6D" w:rsidRPr="00317BD1">
              <w:rPr>
                <w:rFonts w:ascii="Arial" w:hAnsi="Arial" w:cs="Arial"/>
                <w:color w:val="000000"/>
                <w:sz w:val="18"/>
                <w:szCs w:val="18"/>
              </w:rPr>
              <w:t>garancijske dobe</w:t>
            </w:r>
            <w:r w:rsidRPr="00317BD1">
              <w:rPr>
                <w:rFonts w:ascii="Arial" w:hAnsi="Arial" w:cs="Arial"/>
                <w:color w:val="000000"/>
                <w:sz w:val="18"/>
                <w:szCs w:val="18"/>
              </w:rPr>
              <w:t>. Servise bomo izvajali v lastni izvedbi oz. v izvedbi pogodbenega partnerja. Podjetje,</w:t>
            </w:r>
            <w:r w:rsidR="00317BD1">
              <w:rPr>
                <w:rFonts w:ascii="Arial" w:hAnsi="Arial" w:cs="Arial"/>
                <w:color w:val="000000"/>
                <w:sz w:val="18"/>
                <w:szCs w:val="18"/>
              </w:rPr>
              <w:t xml:space="preserve"> ki bo izvajalo servisiranje od</w:t>
            </w:r>
            <w:r w:rsidRPr="00317BD1">
              <w:rPr>
                <w:rFonts w:ascii="Arial" w:hAnsi="Arial" w:cs="Arial"/>
                <w:color w:val="000000"/>
                <w:sz w:val="18"/>
                <w:szCs w:val="18"/>
              </w:rPr>
              <w:t>rske tehnike v Zagorju ob Savi bo imelo svojo dejavnost vpisano v poslovnem registru Republike Slovenije in bo delovalo na območju Slovenije.</w:t>
            </w:r>
            <w:r w:rsidR="00191F6D" w:rsidRPr="005B565F">
              <w:rPr>
                <w:rFonts w:ascii="Arial" w:hAnsi="Arial" w:cs="Arial"/>
                <w:color w:val="000000"/>
                <w:sz w:val="18"/>
                <w:szCs w:val="18"/>
              </w:rPr>
              <w:t xml:space="preserve"> </w:t>
            </w:r>
          </w:p>
        </w:tc>
      </w:tr>
    </w:tbl>
    <w:p w14:paraId="5D5849A8" w14:textId="77777777" w:rsidR="00AC64FF" w:rsidRDefault="009D044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F0E88F3" w14:textId="77777777" w:rsidR="00AC64FF" w:rsidRDefault="009D044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ZAGORJE OB SAVI, Cesta 9. avgusta 5, 1410 Zagorje ob Savi</w:t>
      </w:r>
      <w:r>
        <w:rPr>
          <w:rFonts w:ascii="Arial" w:hAnsi="Arial" w:cs="Arial"/>
          <w:color w:val="000000"/>
          <w:sz w:val="18"/>
          <w:szCs w:val="18"/>
        </w:rPr>
        <w:t>  v z</w:t>
      </w:r>
      <w:r w:rsidR="00955731">
        <w:rPr>
          <w:rFonts w:ascii="Arial" w:hAnsi="Arial" w:cs="Arial"/>
          <w:color w:val="000000"/>
          <w:sz w:val="18"/>
          <w:szCs w:val="18"/>
        </w:rPr>
        <w:t xml:space="preserve">vezi z oddajo javnega naročila </w:t>
      </w:r>
      <w:r w:rsidR="00070958" w:rsidRPr="00070958">
        <w:rPr>
          <w:rFonts w:ascii="Arial" w:hAnsi="Arial" w:cs="Arial"/>
          <w:b/>
          <w:bCs/>
          <w:color w:val="000000"/>
          <w:sz w:val="18"/>
          <w:szCs w:val="18"/>
        </w:rPr>
        <w:t>Obnova odrske tehnike 1. faza – Kulturni center Delavski dom Zagorje</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0BA8A0BB" w14:textId="77777777" w:rsidR="00AC64FF" w:rsidRDefault="009D044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AC64FF" w14:paraId="265A695E" w14:textId="77777777">
        <w:tc>
          <w:tcPr>
            <w:tcW w:w="2500" w:type="pct"/>
            <w:tcMar>
              <w:top w:w="75" w:type="dxa"/>
              <w:bottom w:w="75" w:type="dxa"/>
            </w:tcMar>
            <w:vAlign w:val="center"/>
          </w:tcPr>
          <w:p w14:paraId="5F2AE03A" w14:textId="77777777" w:rsidR="00AC64FF" w:rsidRDefault="009D044B">
            <w:r>
              <w:rPr>
                <w:rFonts w:ascii="Arial" w:hAnsi="Arial" w:cs="Arial"/>
                <w:color w:val="000000"/>
                <w:position w:val="-2"/>
                <w:sz w:val="18"/>
                <w:szCs w:val="18"/>
              </w:rPr>
              <w:t>Kraj in datum:</w:t>
            </w:r>
          </w:p>
        </w:tc>
        <w:tc>
          <w:tcPr>
            <w:tcW w:w="0" w:type="auto"/>
            <w:tcMar>
              <w:top w:w="75" w:type="dxa"/>
              <w:bottom w:w="75" w:type="dxa"/>
            </w:tcMar>
            <w:vAlign w:val="center"/>
          </w:tcPr>
          <w:p w14:paraId="0AE8F70D" w14:textId="77777777" w:rsidR="00AC64FF" w:rsidRDefault="009D044B">
            <w:r>
              <w:rPr>
                <w:rFonts w:ascii="Arial" w:hAnsi="Arial" w:cs="Arial"/>
                <w:color w:val="000000"/>
                <w:position w:val="-2"/>
                <w:sz w:val="18"/>
                <w:szCs w:val="18"/>
              </w:rPr>
              <w:t>Ime in priimek: _____________________</w:t>
            </w:r>
          </w:p>
        </w:tc>
      </w:tr>
      <w:tr w:rsidR="00AC64FF" w14:paraId="279AA14C" w14:textId="77777777">
        <w:tc>
          <w:tcPr>
            <w:tcW w:w="2500" w:type="pct"/>
            <w:tcMar>
              <w:top w:w="75" w:type="dxa"/>
              <w:bottom w:w="75" w:type="dxa"/>
            </w:tcMar>
            <w:vAlign w:val="center"/>
          </w:tcPr>
          <w:p w14:paraId="7589051A" w14:textId="77777777" w:rsidR="00AC64FF" w:rsidRDefault="009D044B">
            <w:r>
              <w:rPr>
                <w:rFonts w:ascii="Arial" w:hAnsi="Arial" w:cs="Arial"/>
                <w:color w:val="000000"/>
                <w:position w:val="-2"/>
                <w:sz w:val="18"/>
                <w:szCs w:val="18"/>
              </w:rPr>
              <w:t> </w:t>
            </w:r>
          </w:p>
        </w:tc>
        <w:tc>
          <w:tcPr>
            <w:tcW w:w="0" w:type="auto"/>
            <w:tcMar>
              <w:top w:w="75" w:type="dxa"/>
              <w:bottom w:w="75" w:type="dxa"/>
            </w:tcMar>
            <w:vAlign w:val="center"/>
          </w:tcPr>
          <w:p w14:paraId="24959B00" w14:textId="77777777" w:rsidR="00AC64FF" w:rsidRDefault="00AC64FF"/>
          <w:p w14:paraId="1A681FDA" w14:textId="77777777" w:rsidR="00AC64FF" w:rsidRDefault="009D044B">
            <w:pPr>
              <w:jc w:val="center"/>
            </w:pPr>
            <w:r>
              <w:rPr>
                <w:rFonts w:ascii="Arial" w:hAnsi="Arial" w:cs="Arial"/>
                <w:color w:val="A9A9A9"/>
                <w:position w:val="-2"/>
                <w:sz w:val="18"/>
                <w:szCs w:val="18"/>
              </w:rPr>
              <w:t>(žig in podpis)</w:t>
            </w:r>
          </w:p>
        </w:tc>
      </w:tr>
    </w:tbl>
    <w:p w14:paraId="722AB5CD" w14:textId="77777777" w:rsidR="00AC64FF" w:rsidRDefault="009D044B">
      <w:pPr>
        <w:spacing w:before="225" w:after="225" w:line="240" w:lineRule="auto"/>
        <w:jc w:val="both"/>
      </w:pPr>
      <w:r>
        <w:rPr>
          <w:rFonts w:ascii="Arial" w:hAnsi="Arial" w:cs="Arial"/>
          <w:color w:val="000000"/>
          <w:sz w:val="18"/>
          <w:szCs w:val="18"/>
        </w:rPr>
        <w:t> </w:t>
      </w:r>
    </w:p>
    <w:p w14:paraId="6B8D6777" w14:textId="77777777" w:rsidR="00AC64FF" w:rsidRDefault="00AC64FF">
      <w:pPr>
        <w:sectPr w:rsidR="00AC64FF" w:rsidSect="009D044B">
          <w:footerReference w:type="default" r:id="rId9"/>
          <w:pgSz w:w="11906" w:h="16838"/>
          <w:pgMar w:top="1418" w:right="1418" w:bottom="1418" w:left="1418" w:header="567" w:footer="596" w:gutter="0"/>
          <w:cols w:space="708"/>
          <w:docGrid w:linePitch="360"/>
        </w:sectPr>
      </w:pPr>
    </w:p>
    <w:p w14:paraId="2AC732F3" w14:textId="77777777"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3</w:t>
      </w:r>
    </w:p>
    <w:p w14:paraId="36FA4B5A" w14:textId="77777777" w:rsidR="009D044B" w:rsidRPr="00252358" w:rsidRDefault="009D044B" w:rsidP="009D044B"/>
    <w:p w14:paraId="3B298294" w14:textId="77777777" w:rsidR="009D044B" w:rsidRDefault="009D044B" w:rsidP="009D044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2833B29" w14:textId="77777777" w:rsidR="009D044B" w:rsidRDefault="009D044B" w:rsidP="009D044B">
      <w:pPr>
        <w:spacing w:after="120"/>
        <w:rPr>
          <w:rFonts w:ascii="Arial" w:hAnsi="Arial" w:cs="Arial"/>
        </w:rPr>
      </w:pPr>
    </w:p>
    <w:p w14:paraId="3F81741A" w14:textId="77777777" w:rsidR="00AC64FF" w:rsidRDefault="009D044B">
      <w:pPr>
        <w:spacing w:after="0"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14:paraId="644FEBF9" w14:textId="77777777" w:rsidR="00AC64FF" w:rsidRDefault="009D044B">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91CAA30" w14:textId="77777777" w:rsidR="00AC64FF" w:rsidRDefault="009D044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0BB9E183" w14:textId="77777777" w:rsidR="00AC64FF" w:rsidRDefault="00AC64FF">
      <w:pPr>
        <w:rPr>
          <w:rFonts w:ascii="Arial" w:hAnsi="Arial" w:cs="Arial"/>
          <w:color w:val="000000"/>
          <w:sz w:val="18"/>
          <w:szCs w:val="18"/>
        </w:rPr>
      </w:pPr>
    </w:p>
    <w:p w14:paraId="750D0B8B" w14:textId="77777777" w:rsidR="00155139" w:rsidRPr="00155139" w:rsidRDefault="00155139" w:rsidP="00155139"/>
    <w:p w14:paraId="1080D31A" w14:textId="77777777" w:rsidR="00155139" w:rsidRDefault="00155139" w:rsidP="00155139">
      <w:pPr>
        <w:tabs>
          <w:tab w:val="left" w:pos="1808"/>
        </w:tabs>
        <w:rPr>
          <w:rFonts w:ascii="Arial" w:hAnsi="Arial" w:cs="Arial"/>
          <w:color w:val="000000"/>
          <w:sz w:val="18"/>
          <w:szCs w:val="18"/>
        </w:rPr>
        <w:sectPr w:rsidR="00155139" w:rsidSect="009D044B">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ab/>
      </w:r>
    </w:p>
    <w:p w14:paraId="392F4CCF" w14:textId="77777777" w:rsidR="00155139" w:rsidRPr="00590863" w:rsidRDefault="00155139" w:rsidP="00155139">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4</w:t>
      </w:r>
    </w:p>
    <w:p w14:paraId="66A27C29" w14:textId="77777777" w:rsidR="00155139" w:rsidRDefault="00155139" w:rsidP="0015513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02821E5E" w14:textId="77777777" w:rsidR="00155139" w:rsidRDefault="00155139" w:rsidP="00155139">
      <w:pPr>
        <w:spacing w:before="225" w:after="225" w:line="240" w:lineRule="auto"/>
        <w:jc w:val="both"/>
      </w:pPr>
      <w:r>
        <w:rPr>
          <w:rFonts w:ascii="Arial" w:hAnsi="Arial" w:cs="Arial"/>
          <w:color w:val="000000"/>
          <w:sz w:val="18"/>
          <w:szCs w:val="18"/>
        </w:rPr>
        <w:t>Spodaj podpisani zastopnik gospodarskega subjekta _____________________ pod kazensko in materialno odgovornostjo izjavljam, da je gospodarski subjekt izvedel sledeče referenčne projekte: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1068"/>
        <w:gridCol w:w="6536"/>
        <w:gridCol w:w="1480"/>
        <w:gridCol w:w="1634"/>
        <w:gridCol w:w="1407"/>
        <w:gridCol w:w="1469"/>
      </w:tblGrid>
      <w:tr w:rsidR="003A2818" w14:paraId="0C49438E" w14:textId="77777777" w:rsidTr="00B30242">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4D3BE16" w14:textId="77777777" w:rsidR="00155139" w:rsidRDefault="00155139" w:rsidP="00B30242">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3025D7" w14:textId="77777777" w:rsidR="00155139" w:rsidRDefault="00155139" w:rsidP="00B3024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287D67" w14:textId="77777777" w:rsidR="00155139" w:rsidRDefault="00155139" w:rsidP="00B30242">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Vrsta storitev</w:t>
            </w:r>
          </w:p>
          <w:p w14:paraId="205F9929" w14:textId="77777777" w:rsidR="00155139" w:rsidRDefault="00155139" w:rsidP="00B30242">
            <w:pPr>
              <w:jc w:val="center"/>
              <w:rPr>
                <w:rFonts w:ascii="Arial" w:hAnsi="Arial" w:cs="Arial"/>
                <w:b/>
                <w:bCs/>
                <w:color w:val="000000"/>
                <w:position w:val="-2"/>
                <w:sz w:val="18"/>
                <w:szCs w:val="18"/>
                <w:shd w:val="clear" w:color="auto" w:fill="CCCCCC"/>
              </w:rPr>
            </w:pPr>
          </w:p>
          <w:p w14:paraId="6ED852F6" w14:textId="69A2F9D8" w:rsidR="003A2818" w:rsidRPr="00317BD1" w:rsidRDefault="00155139" w:rsidP="00317BD1">
            <w:pPr>
              <w:jc w:val="both"/>
              <w:rPr>
                <w:rFonts w:ascii="Arial" w:hAnsi="Arial" w:cs="Arial"/>
                <w:color w:val="000000"/>
                <w:position w:val="-2"/>
                <w:sz w:val="16"/>
                <w:szCs w:val="16"/>
                <w:shd w:val="clear" w:color="auto" w:fill="CCCCCC"/>
              </w:rPr>
            </w:pPr>
            <w:r w:rsidRPr="003A2818">
              <w:rPr>
                <w:rFonts w:ascii="Arial" w:hAnsi="Arial" w:cs="Arial"/>
                <w:color w:val="000000"/>
                <w:position w:val="-2"/>
                <w:sz w:val="16"/>
                <w:szCs w:val="16"/>
                <w:shd w:val="clear" w:color="auto" w:fill="CCCCCC"/>
              </w:rPr>
              <w:t>Gospodarski subjekt navede ali</w:t>
            </w:r>
            <w:r w:rsidR="003A2818" w:rsidRPr="003A2818">
              <w:rPr>
                <w:rFonts w:ascii="Arial" w:hAnsi="Arial" w:cs="Arial"/>
                <w:color w:val="000000"/>
                <w:position w:val="-2"/>
                <w:sz w:val="16"/>
                <w:szCs w:val="16"/>
                <w:shd w:val="clear" w:color="auto" w:fill="CCCCCC"/>
              </w:rPr>
              <w:t xml:space="preserve"> je bilo v okviru izvedeneg</w:t>
            </w:r>
            <w:r w:rsidR="00955731">
              <w:rPr>
                <w:rFonts w:ascii="Arial" w:hAnsi="Arial" w:cs="Arial"/>
                <w:color w:val="000000"/>
                <w:position w:val="-2"/>
                <w:sz w:val="16"/>
                <w:szCs w:val="16"/>
                <w:shd w:val="clear" w:color="auto" w:fill="CCCCCC"/>
              </w:rPr>
              <w:t>a ref</w:t>
            </w:r>
            <w:r w:rsidR="00317BD1">
              <w:rPr>
                <w:rFonts w:ascii="Arial" w:hAnsi="Arial" w:cs="Arial"/>
                <w:color w:val="000000"/>
                <w:position w:val="-2"/>
                <w:sz w:val="16"/>
                <w:szCs w:val="16"/>
                <w:shd w:val="clear" w:color="auto" w:fill="CCCCCC"/>
              </w:rPr>
              <w:t xml:space="preserve">erenčnega projekta uspešno </w:t>
            </w:r>
            <w:r w:rsidR="00317BD1" w:rsidRPr="00317BD1">
              <w:rPr>
                <w:rFonts w:ascii="Arial" w:hAnsi="Arial" w:cs="Arial"/>
                <w:color w:val="000000"/>
                <w:position w:val="-2"/>
                <w:sz w:val="16"/>
                <w:szCs w:val="16"/>
              </w:rPr>
              <w:t>izvedel vsaj en (1) uspešno izveden projekt v okviru katerega je gospodarski subjekt skladno s pogodbenimi dolo</w:t>
            </w:r>
            <w:r w:rsidR="00317BD1" w:rsidRPr="00317BD1">
              <w:rPr>
                <w:rFonts w:ascii="Arial" w:hAnsi="Arial" w:cs="Arial" w:hint="eastAsia"/>
                <w:color w:val="000000"/>
                <w:position w:val="-2"/>
                <w:sz w:val="16"/>
                <w:szCs w:val="16"/>
              </w:rPr>
              <w:t>č</w:t>
            </w:r>
            <w:r w:rsidR="00317BD1" w:rsidRPr="00317BD1">
              <w:rPr>
                <w:rFonts w:ascii="Arial" w:hAnsi="Arial" w:cs="Arial"/>
                <w:color w:val="000000"/>
                <w:position w:val="-2"/>
                <w:sz w:val="16"/>
                <w:szCs w:val="16"/>
              </w:rPr>
              <w:t>ili izvedel celovito obnovo oziroma novo dobavo in vgradnjo odrskih konstrukcij, scenske elektromotorne mehanizacije in tekstilne opreme v dvorani (v kateri se izvajajo odrske predstave –  gledališ</w:t>
            </w:r>
            <w:r w:rsidR="00317BD1" w:rsidRPr="00317BD1">
              <w:rPr>
                <w:rFonts w:ascii="Arial" w:hAnsi="Arial" w:cs="Arial" w:hint="eastAsia"/>
                <w:color w:val="000000"/>
                <w:position w:val="-2"/>
                <w:sz w:val="16"/>
                <w:szCs w:val="16"/>
              </w:rPr>
              <w:t>č</w:t>
            </w:r>
            <w:r w:rsidR="00317BD1" w:rsidRPr="00317BD1">
              <w:rPr>
                <w:rFonts w:ascii="Arial" w:hAnsi="Arial" w:cs="Arial"/>
                <w:color w:val="000000"/>
                <w:position w:val="-2"/>
                <w:sz w:val="16"/>
                <w:szCs w:val="16"/>
              </w:rPr>
              <w:t>a, gostujo</w:t>
            </w:r>
            <w:r w:rsidR="00317BD1" w:rsidRPr="00317BD1">
              <w:rPr>
                <w:rFonts w:ascii="Arial" w:hAnsi="Arial" w:cs="Arial" w:hint="eastAsia"/>
                <w:color w:val="000000"/>
                <w:position w:val="-2"/>
                <w:sz w:val="16"/>
                <w:szCs w:val="16"/>
              </w:rPr>
              <w:t>č</w:t>
            </w:r>
            <w:r w:rsidR="00317BD1" w:rsidRPr="00317BD1">
              <w:rPr>
                <w:rFonts w:ascii="Arial" w:hAnsi="Arial" w:cs="Arial"/>
                <w:color w:val="000000"/>
                <w:position w:val="-2"/>
                <w:sz w:val="16"/>
                <w:szCs w:val="16"/>
              </w:rPr>
              <w:t>a gledališ</w:t>
            </w:r>
            <w:r w:rsidR="00317BD1" w:rsidRPr="00317BD1">
              <w:rPr>
                <w:rFonts w:ascii="Arial" w:hAnsi="Arial" w:cs="Arial" w:hint="eastAsia"/>
                <w:color w:val="000000"/>
                <w:position w:val="-2"/>
                <w:sz w:val="16"/>
                <w:szCs w:val="16"/>
              </w:rPr>
              <w:t>č</w:t>
            </w:r>
            <w:r w:rsidR="00317BD1" w:rsidRPr="00317BD1">
              <w:rPr>
                <w:rFonts w:ascii="Arial" w:hAnsi="Arial" w:cs="Arial"/>
                <w:color w:val="000000"/>
                <w:position w:val="-2"/>
                <w:sz w:val="16"/>
                <w:szCs w:val="16"/>
              </w:rPr>
              <w:t>a, glasbeni koncerti)…., ki je po kon</w:t>
            </w:r>
            <w:r w:rsidR="00317BD1" w:rsidRPr="00317BD1">
              <w:rPr>
                <w:rFonts w:ascii="Arial" w:hAnsi="Arial" w:cs="Arial" w:hint="eastAsia"/>
                <w:color w:val="000000"/>
                <w:position w:val="-2"/>
                <w:sz w:val="16"/>
                <w:szCs w:val="16"/>
              </w:rPr>
              <w:t>č</w:t>
            </w:r>
            <w:r w:rsidR="00317BD1" w:rsidRPr="00317BD1">
              <w:rPr>
                <w:rFonts w:ascii="Arial" w:hAnsi="Arial" w:cs="Arial"/>
                <w:color w:val="000000"/>
                <w:position w:val="-2"/>
                <w:sz w:val="16"/>
                <w:szCs w:val="16"/>
              </w:rPr>
              <w:t>ni pogodbeni vrednosti presegla 350.000,00 EUR brez DDV in je bil naro</w:t>
            </w:r>
            <w:r w:rsidR="00317BD1" w:rsidRPr="00317BD1">
              <w:rPr>
                <w:rFonts w:ascii="Arial" w:hAnsi="Arial" w:cs="Arial" w:hint="eastAsia"/>
                <w:color w:val="000000"/>
                <w:position w:val="-2"/>
                <w:sz w:val="16"/>
                <w:szCs w:val="16"/>
              </w:rPr>
              <w:t>č</w:t>
            </w:r>
            <w:r w:rsidR="00317BD1" w:rsidRPr="00317BD1">
              <w:rPr>
                <w:rFonts w:ascii="Arial" w:hAnsi="Arial" w:cs="Arial"/>
                <w:color w:val="000000"/>
                <w:position w:val="-2"/>
                <w:sz w:val="16"/>
                <w:szCs w:val="16"/>
              </w:rPr>
              <w:t>nik zavezan za izvedbo javnega naro</w:t>
            </w:r>
            <w:r w:rsidR="00317BD1" w:rsidRPr="00317BD1">
              <w:rPr>
                <w:rFonts w:ascii="Arial" w:hAnsi="Arial" w:cs="Arial" w:hint="eastAsia"/>
                <w:color w:val="000000"/>
                <w:position w:val="-2"/>
                <w:sz w:val="16"/>
                <w:szCs w:val="16"/>
              </w:rPr>
              <w:t>č</w:t>
            </w:r>
            <w:r w:rsidR="00317BD1" w:rsidRPr="00317BD1">
              <w:rPr>
                <w:rFonts w:ascii="Arial" w:hAnsi="Arial" w:cs="Arial"/>
                <w:color w:val="000000"/>
                <w:position w:val="-2"/>
                <w:sz w:val="16"/>
                <w:szCs w:val="16"/>
              </w:rPr>
              <w:t>ila v skladu s takrat veljavno zakonodajo.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BF38FF7" w14:textId="77777777" w:rsidR="00155139" w:rsidRDefault="00155139" w:rsidP="00B3024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E6E673" w14:textId="77777777" w:rsidR="00155139" w:rsidRDefault="00155139" w:rsidP="00B3024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A239D06" w14:textId="77777777" w:rsidR="00155139" w:rsidRDefault="00155139" w:rsidP="00B3024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34BC174" w14:textId="77777777" w:rsidR="00155139" w:rsidRDefault="00155139" w:rsidP="00B3024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3A2818" w14:paraId="07DFCC3A" w14:textId="77777777"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B14BD8" w14:textId="77777777" w:rsidR="00155139" w:rsidRDefault="00155139" w:rsidP="00B3024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78336"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192F2"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F3013"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43FA6E"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B2A45"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190E0" w14:textId="77777777" w:rsidR="00155139" w:rsidRDefault="00155139" w:rsidP="00B30242">
            <w:r>
              <w:rPr>
                <w:rFonts w:ascii="Arial" w:hAnsi="Arial" w:cs="Arial"/>
                <w:color w:val="000000"/>
                <w:position w:val="-2"/>
                <w:sz w:val="18"/>
                <w:szCs w:val="18"/>
              </w:rPr>
              <w:t> </w:t>
            </w:r>
          </w:p>
        </w:tc>
      </w:tr>
      <w:tr w:rsidR="003A2818" w14:paraId="0134AE33" w14:textId="77777777"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AA814C" w14:textId="77777777" w:rsidR="00155139" w:rsidRDefault="00155139" w:rsidP="00B3024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2F0B3D"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CEF9B5"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4E405D"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7FEAF"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263AD"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6D777" w14:textId="77777777" w:rsidR="00155139" w:rsidRDefault="00155139" w:rsidP="00B30242">
            <w:r>
              <w:rPr>
                <w:rFonts w:ascii="Arial" w:hAnsi="Arial" w:cs="Arial"/>
                <w:color w:val="000000"/>
                <w:position w:val="-2"/>
                <w:sz w:val="18"/>
                <w:szCs w:val="18"/>
              </w:rPr>
              <w:t> </w:t>
            </w:r>
          </w:p>
        </w:tc>
      </w:tr>
      <w:tr w:rsidR="003A2818" w14:paraId="071F19A4" w14:textId="77777777"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0B9652" w14:textId="77777777" w:rsidR="00155139" w:rsidRDefault="00155139" w:rsidP="00B3024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29FAF"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4BDFD"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95C57"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84FBE"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81992"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9BEF3" w14:textId="77777777" w:rsidR="00155139" w:rsidRDefault="00155139" w:rsidP="00B30242">
            <w:r>
              <w:rPr>
                <w:rFonts w:ascii="Arial" w:hAnsi="Arial" w:cs="Arial"/>
                <w:color w:val="000000"/>
                <w:position w:val="-2"/>
                <w:sz w:val="18"/>
                <w:szCs w:val="18"/>
              </w:rPr>
              <w:t> </w:t>
            </w:r>
          </w:p>
        </w:tc>
      </w:tr>
      <w:tr w:rsidR="003A2818" w14:paraId="22ECA9D7" w14:textId="77777777" w:rsidTr="00B3024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7663E" w14:textId="77777777" w:rsidR="00155139" w:rsidRDefault="00155139" w:rsidP="00B3024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A452C"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C6B00"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F19373"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B2824F"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3E013E" w14:textId="77777777" w:rsidR="00155139" w:rsidRDefault="00155139" w:rsidP="00B3024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C27AC5" w14:textId="77777777" w:rsidR="00155139" w:rsidRDefault="00155139" w:rsidP="00B30242">
            <w:r>
              <w:rPr>
                <w:rFonts w:ascii="Arial" w:hAnsi="Arial" w:cs="Arial"/>
                <w:color w:val="000000"/>
                <w:position w:val="-2"/>
                <w:sz w:val="18"/>
                <w:szCs w:val="18"/>
              </w:rPr>
              <w:t> </w:t>
            </w:r>
          </w:p>
        </w:tc>
      </w:tr>
    </w:tbl>
    <w:p w14:paraId="6C3C6183" w14:textId="77777777" w:rsidR="00155139" w:rsidRDefault="00155139" w:rsidP="00155139">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109"/>
        <w:gridCol w:w="7109"/>
      </w:tblGrid>
      <w:tr w:rsidR="00155139" w14:paraId="627D0455" w14:textId="77777777" w:rsidTr="00B30242">
        <w:tc>
          <w:tcPr>
            <w:tcW w:w="2500" w:type="pct"/>
            <w:tcMar>
              <w:top w:w="75" w:type="dxa"/>
              <w:bottom w:w="75" w:type="dxa"/>
            </w:tcMar>
            <w:vAlign w:val="center"/>
          </w:tcPr>
          <w:p w14:paraId="6375D892" w14:textId="77777777" w:rsidR="00155139" w:rsidRDefault="00155139" w:rsidP="00B30242">
            <w:r>
              <w:rPr>
                <w:rFonts w:ascii="Arial" w:hAnsi="Arial" w:cs="Arial"/>
                <w:color w:val="000000"/>
                <w:position w:val="-2"/>
                <w:sz w:val="18"/>
                <w:szCs w:val="18"/>
              </w:rPr>
              <w:t>Kraj in datum:</w:t>
            </w:r>
          </w:p>
        </w:tc>
        <w:tc>
          <w:tcPr>
            <w:tcW w:w="0" w:type="auto"/>
            <w:tcMar>
              <w:top w:w="75" w:type="dxa"/>
              <w:bottom w:w="75" w:type="dxa"/>
            </w:tcMar>
            <w:vAlign w:val="center"/>
          </w:tcPr>
          <w:p w14:paraId="3B024E27" w14:textId="77777777" w:rsidR="00155139" w:rsidRDefault="00155139" w:rsidP="00B30242">
            <w:r>
              <w:rPr>
                <w:rFonts w:ascii="Arial" w:hAnsi="Arial" w:cs="Arial"/>
                <w:color w:val="000000"/>
                <w:position w:val="-2"/>
                <w:sz w:val="18"/>
                <w:szCs w:val="18"/>
              </w:rPr>
              <w:t>Ime in priimek: _____________________</w:t>
            </w:r>
          </w:p>
        </w:tc>
      </w:tr>
      <w:tr w:rsidR="00155139" w14:paraId="00EA99B5" w14:textId="77777777" w:rsidTr="00B30242">
        <w:tc>
          <w:tcPr>
            <w:tcW w:w="2500" w:type="pct"/>
            <w:tcMar>
              <w:top w:w="75" w:type="dxa"/>
              <w:bottom w:w="75" w:type="dxa"/>
            </w:tcMar>
            <w:vAlign w:val="center"/>
          </w:tcPr>
          <w:p w14:paraId="711C2CBC" w14:textId="77777777" w:rsidR="00155139" w:rsidRDefault="00155139" w:rsidP="00B30242">
            <w:r>
              <w:rPr>
                <w:rFonts w:ascii="Arial" w:hAnsi="Arial" w:cs="Arial"/>
                <w:color w:val="000000"/>
                <w:position w:val="-2"/>
                <w:sz w:val="18"/>
                <w:szCs w:val="18"/>
              </w:rPr>
              <w:t> </w:t>
            </w:r>
          </w:p>
        </w:tc>
        <w:tc>
          <w:tcPr>
            <w:tcW w:w="0" w:type="auto"/>
            <w:tcMar>
              <w:top w:w="75" w:type="dxa"/>
              <w:bottom w:w="75" w:type="dxa"/>
            </w:tcMar>
            <w:vAlign w:val="center"/>
          </w:tcPr>
          <w:p w14:paraId="60ED0BCD" w14:textId="77777777" w:rsidR="00155139" w:rsidRDefault="00155139" w:rsidP="00155139">
            <w:r>
              <w:rPr>
                <w:rFonts w:ascii="Arial" w:hAnsi="Arial" w:cs="Arial"/>
                <w:color w:val="A9A9A9"/>
                <w:position w:val="-2"/>
                <w:sz w:val="18"/>
                <w:szCs w:val="18"/>
              </w:rPr>
              <w:t xml:space="preserve">                                 (žig in podpis)</w:t>
            </w:r>
          </w:p>
        </w:tc>
      </w:tr>
    </w:tbl>
    <w:p w14:paraId="43176D40" w14:textId="77777777" w:rsidR="00155139" w:rsidRPr="00155139" w:rsidRDefault="00155139" w:rsidP="00155139">
      <w:pPr>
        <w:tabs>
          <w:tab w:val="left" w:pos="1118"/>
        </w:tabs>
        <w:rPr>
          <w:rFonts w:ascii="Arial" w:hAnsi="Arial" w:cs="Arial"/>
          <w:sz w:val="18"/>
          <w:szCs w:val="18"/>
        </w:rPr>
        <w:sectPr w:rsidR="00155139" w:rsidRPr="00155139" w:rsidSect="00155139">
          <w:pgSz w:w="16838" w:h="11906" w:orient="landscape"/>
          <w:pgMar w:top="1418" w:right="1418" w:bottom="1418" w:left="1418" w:header="567" w:footer="596" w:gutter="0"/>
          <w:cols w:space="708"/>
          <w:docGrid w:linePitch="360"/>
        </w:sectPr>
      </w:pPr>
      <w:r>
        <w:rPr>
          <w:rFonts w:ascii="Arial" w:hAnsi="Arial" w:cs="Arial"/>
          <w:sz w:val="18"/>
          <w:szCs w:val="18"/>
        </w:rPr>
        <w:tab/>
      </w:r>
    </w:p>
    <w:p w14:paraId="74C70870" w14:textId="77777777"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7</w:t>
      </w:r>
    </w:p>
    <w:p w14:paraId="129BB457" w14:textId="77777777" w:rsidR="009D044B" w:rsidRPr="00252358" w:rsidRDefault="009D044B" w:rsidP="009D044B"/>
    <w:p w14:paraId="7A62269F" w14:textId="77777777" w:rsidR="009D044B" w:rsidRDefault="009D044B" w:rsidP="009D044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2270AABC" w14:textId="77777777" w:rsidR="009D044B" w:rsidRDefault="009D044B" w:rsidP="009D044B">
      <w:pPr>
        <w:spacing w:after="120"/>
        <w:rPr>
          <w:rFonts w:ascii="Arial" w:hAnsi="Arial" w:cs="Arial"/>
        </w:rPr>
      </w:pPr>
    </w:p>
    <w:p w14:paraId="5752A345" w14:textId="77777777" w:rsidR="00AC64FF" w:rsidRDefault="009D044B">
      <w:pPr>
        <w:spacing w:before="225" w:after="225" w:line="240" w:lineRule="auto"/>
        <w:jc w:val="center"/>
      </w:pPr>
      <w:r>
        <w:rPr>
          <w:rFonts w:ascii="Arial" w:hAnsi="Arial" w:cs="Arial"/>
          <w:b/>
          <w:bCs/>
          <w:color w:val="000000"/>
          <w:sz w:val="24"/>
          <w:szCs w:val="24"/>
        </w:rPr>
        <w:t>MENIČNA IZJAVA</w:t>
      </w:r>
    </w:p>
    <w:p w14:paraId="184E7805" w14:textId="77777777" w:rsidR="00AC64FF" w:rsidRDefault="009D044B">
      <w:pPr>
        <w:spacing w:before="225" w:after="225" w:line="240" w:lineRule="auto"/>
        <w:jc w:val="center"/>
      </w:pPr>
      <w:r>
        <w:rPr>
          <w:rFonts w:ascii="Arial" w:hAnsi="Arial" w:cs="Arial"/>
          <w:color w:val="000000"/>
          <w:sz w:val="21"/>
          <w:szCs w:val="21"/>
        </w:rPr>
        <w:t>s pooblastilom za izpolnitev in unovčenje menice</w:t>
      </w:r>
    </w:p>
    <w:p w14:paraId="155F0527" w14:textId="77777777" w:rsidR="00AC64FF" w:rsidRDefault="009D044B">
      <w:pPr>
        <w:spacing w:before="225" w:after="225" w:line="240" w:lineRule="auto"/>
        <w:jc w:val="both"/>
      </w:pPr>
      <w:r>
        <w:rPr>
          <w:rFonts w:ascii="Arial" w:hAnsi="Arial" w:cs="Arial"/>
          <w:color w:val="000000"/>
          <w:sz w:val="18"/>
          <w:szCs w:val="18"/>
        </w:rPr>
        <w:t> </w:t>
      </w:r>
    </w:p>
    <w:p w14:paraId="79555885" w14:textId="77777777" w:rsidR="00AC64FF" w:rsidRDefault="009D044B">
      <w:pPr>
        <w:spacing w:before="225" w:after="225" w:line="240" w:lineRule="auto"/>
        <w:jc w:val="both"/>
      </w:pPr>
      <w:r>
        <w:rPr>
          <w:rFonts w:ascii="Arial" w:hAnsi="Arial" w:cs="Arial"/>
          <w:color w:val="000000"/>
          <w:sz w:val="18"/>
          <w:szCs w:val="18"/>
        </w:rPr>
        <w:t>Naročniku OBČINA ZAGORJE OB SAVI, Cesta 9. avgusta 5, 1410 Zagorje ob Savi,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5A31DEBA" w14:textId="77777777" w:rsidR="00AC64FF" w:rsidRDefault="00955731" w:rsidP="003A2818">
      <w:pPr>
        <w:spacing w:before="225" w:after="225" w:line="240" w:lineRule="auto"/>
        <w:jc w:val="center"/>
      </w:pPr>
      <w:r w:rsidRPr="00B13815">
        <w:rPr>
          <w:rFonts w:ascii="Arial" w:hAnsi="Arial" w:cs="Arial"/>
          <w:b/>
          <w:bCs/>
          <w:color w:val="000000"/>
          <w:sz w:val="18"/>
          <w:szCs w:val="18"/>
        </w:rPr>
        <w:t>Obnova odrske tehnike 1. faza – Kulturni center Delavski dom Zagorje</w:t>
      </w:r>
    </w:p>
    <w:p w14:paraId="463A5B83" w14:textId="77777777" w:rsidR="00AC64FF" w:rsidRDefault="009D044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7D5978B" w14:textId="77777777" w:rsidR="00AC64FF" w:rsidRDefault="009D044B">
      <w:pPr>
        <w:spacing w:before="225" w:after="225" w:line="240" w:lineRule="auto"/>
        <w:jc w:val="both"/>
      </w:pPr>
      <w:r>
        <w:rPr>
          <w:rFonts w:ascii="Arial" w:hAnsi="Arial" w:cs="Arial"/>
          <w:color w:val="000000"/>
          <w:sz w:val="18"/>
          <w:szCs w:val="18"/>
        </w:rPr>
        <w:t> </w:t>
      </w:r>
    </w:p>
    <w:p w14:paraId="68237900" w14:textId="77777777" w:rsidR="00AC64FF" w:rsidRDefault="009D044B">
      <w:pPr>
        <w:spacing w:before="225" w:after="225" w:line="240" w:lineRule="auto"/>
        <w:jc w:val="both"/>
      </w:pPr>
      <w:r>
        <w:rPr>
          <w:rFonts w:ascii="Arial" w:hAnsi="Arial" w:cs="Arial"/>
          <w:color w:val="000000"/>
          <w:sz w:val="18"/>
          <w:szCs w:val="18"/>
        </w:rPr>
        <w:t>Naročnika OBČINA ZAGORJE OB SAVI pooblaščamo, da izpolni priloženo menico z zneskom v višini</w:t>
      </w:r>
      <w:r>
        <w:rPr>
          <w:rFonts w:ascii="Arial" w:hAnsi="Arial" w:cs="Arial"/>
          <w:b/>
          <w:bCs/>
          <w:color w:val="000000"/>
          <w:sz w:val="18"/>
          <w:szCs w:val="18"/>
        </w:rPr>
        <w:t xml:space="preserve"> 2,00 % ponudbene vrednosti z DDV, kar znaša </w:t>
      </w:r>
      <w:r>
        <w:rPr>
          <w:rFonts w:ascii="Arial" w:hAnsi="Arial" w:cs="Arial"/>
          <w:b/>
          <w:bCs/>
          <w:color w:val="000000"/>
          <w:sz w:val="18"/>
          <w:szCs w:val="18"/>
          <w:u w:val="single"/>
        </w:rPr>
        <w:t>__________</w:t>
      </w:r>
    </w:p>
    <w:p w14:paraId="33E5D61C" w14:textId="77777777" w:rsidR="00AC64FF" w:rsidRDefault="009D044B">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AC64FF" w14:paraId="61E2BA39" w14:textId="77777777">
        <w:tc>
          <w:tcPr>
            <w:tcW w:w="0" w:type="auto"/>
            <w:tcMar>
              <w:top w:w="0" w:type="auto"/>
              <w:bottom w:w="0" w:type="auto"/>
            </w:tcMar>
          </w:tcPr>
          <w:p w14:paraId="1353B33C" w14:textId="77777777" w:rsidR="00AC64FF" w:rsidRDefault="009D044B" w:rsidP="0098488F">
            <w:pPr>
              <w:numPr>
                <w:ilvl w:val="0"/>
                <w:numId w:val="23"/>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0D0FCE15" w14:textId="77777777" w:rsidR="00AC64FF" w:rsidRDefault="009D044B" w:rsidP="0098488F">
            <w:pPr>
              <w:numPr>
                <w:ilvl w:val="0"/>
                <w:numId w:val="23"/>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3261A178" w14:textId="77777777" w:rsidR="00AC64FF" w:rsidRDefault="009D044B" w:rsidP="0098488F">
            <w:pPr>
              <w:numPr>
                <w:ilvl w:val="0"/>
                <w:numId w:val="23"/>
              </w:numPr>
              <w:rPr>
                <w:rFonts w:ascii="Arial" w:hAnsi="Arial" w:cs="Arial"/>
                <w:color w:val="000000"/>
                <w:sz w:val="18"/>
                <w:szCs w:val="18"/>
              </w:rPr>
            </w:pPr>
            <w:r>
              <w:rPr>
                <w:rFonts w:ascii="Arial" w:hAnsi="Arial" w:cs="Arial"/>
                <w:color w:val="000000"/>
                <w:sz w:val="18"/>
                <w:szCs w:val="18"/>
              </w:rPr>
              <w:t>ne soglašamo z odpravo napak v ponudbi ali</w:t>
            </w:r>
          </w:p>
          <w:p w14:paraId="667C4804" w14:textId="77777777" w:rsidR="00AC64FF" w:rsidRDefault="009D044B" w:rsidP="0098488F">
            <w:pPr>
              <w:numPr>
                <w:ilvl w:val="0"/>
                <w:numId w:val="23"/>
              </w:numPr>
              <w:rPr>
                <w:rFonts w:ascii="Arial" w:hAnsi="Arial" w:cs="Arial"/>
                <w:color w:val="000000"/>
                <w:sz w:val="18"/>
                <w:szCs w:val="18"/>
              </w:rPr>
            </w:pPr>
            <w:r>
              <w:rPr>
                <w:rFonts w:ascii="Arial" w:hAnsi="Arial" w:cs="Arial"/>
                <w:color w:val="000000"/>
                <w:sz w:val="18"/>
                <w:szCs w:val="18"/>
              </w:rPr>
              <w:t>ne sklenemo pogodbe v določenem roku ali</w:t>
            </w:r>
          </w:p>
          <w:p w14:paraId="48E3AFF9" w14:textId="77777777" w:rsidR="00AC64FF" w:rsidRDefault="009D044B" w:rsidP="0098488F">
            <w:pPr>
              <w:numPr>
                <w:ilvl w:val="0"/>
                <w:numId w:val="23"/>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520F0395" w14:textId="77777777" w:rsidR="00AC64FF" w:rsidRDefault="009D044B">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25095408" w14:textId="77777777" w:rsidR="00AC64FF" w:rsidRDefault="009D044B">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71E975C5" w14:textId="77777777" w:rsidR="00AC64FF" w:rsidRDefault="009D044B">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2457EF9E" w14:textId="77777777" w:rsidR="00AC64FF" w:rsidRDefault="009D044B">
      <w:pPr>
        <w:spacing w:before="225" w:after="225" w:line="240" w:lineRule="auto"/>
        <w:jc w:val="both"/>
      </w:pPr>
      <w:r>
        <w:rPr>
          <w:rFonts w:ascii="Arial" w:hAnsi="Arial" w:cs="Arial"/>
          <w:color w:val="000000"/>
          <w:sz w:val="18"/>
          <w:szCs w:val="18"/>
        </w:rPr>
        <w:t>Priloga: </w:t>
      </w:r>
    </w:p>
    <w:p w14:paraId="5C904D59" w14:textId="77777777" w:rsidR="00AC64FF" w:rsidRDefault="009D044B">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AC64FF" w14:paraId="707FC3EA" w14:textId="77777777">
        <w:tc>
          <w:tcPr>
            <w:tcW w:w="4080" w:type="dxa"/>
            <w:tcMar>
              <w:top w:w="75" w:type="dxa"/>
              <w:bottom w:w="75" w:type="dxa"/>
            </w:tcMar>
            <w:vAlign w:val="center"/>
          </w:tcPr>
          <w:p w14:paraId="26F43E14" w14:textId="77777777" w:rsidR="00AC64FF" w:rsidRDefault="009D044B">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2FE4A94" w14:textId="77777777" w:rsidR="00AC64FF" w:rsidRDefault="009D044B">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AC64FF" w14:paraId="310C14F1" w14:textId="77777777">
        <w:tc>
          <w:tcPr>
            <w:tcW w:w="4080" w:type="dxa"/>
            <w:tcMar>
              <w:top w:w="75" w:type="dxa"/>
              <w:bottom w:w="75" w:type="dxa"/>
            </w:tcMar>
            <w:vAlign w:val="center"/>
          </w:tcPr>
          <w:p w14:paraId="708BD208" w14:textId="77777777" w:rsidR="00AC64FF" w:rsidRDefault="009D044B">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F056E93" w14:textId="77777777" w:rsidR="00AC64FF" w:rsidRDefault="00AC64FF"/>
          <w:p w14:paraId="4E6FC602" w14:textId="77777777" w:rsidR="00AC64FF" w:rsidRDefault="009D044B">
            <w:pPr>
              <w:jc w:val="center"/>
            </w:pPr>
            <w:r>
              <w:rPr>
                <w:rFonts w:ascii="Arial" w:hAnsi="Arial" w:cs="Arial"/>
                <w:color w:val="A9A9A9"/>
                <w:position w:val="-2"/>
                <w:sz w:val="18"/>
                <w:szCs w:val="18"/>
              </w:rPr>
              <w:t>(žig in podpis)</w:t>
            </w:r>
          </w:p>
        </w:tc>
      </w:tr>
    </w:tbl>
    <w:p w14:paraId="378C2FB4" w14:textId="77777777" w:rsidR="00AC64FF" w:rsidRDefault="009D044B">
      <w:pPr>
        <w:spacing w:before="225" w:after="225" w:line="240" w:lineRule="auto"/>
        <w:jc w:val="both"/>
      </w:pPr>
      <w:r>
        <w:rPr>
          <w:rFonts w:ascii="Arial" w:hAnsi="Arial" w:cs="Arial"/>
          <w:color w:val="000000"/>
          <w:sz w:val="18"/>
          <w:szCs w:val="18"/>
        </w:rPr>
        <w:t> </w:t>
      </w:r>
    </w:p>
    <w:p w14:paraId="180ED12D" w14:textId="77777777" w:rsidR="00AC64FF" w:rsidRDefault="009D044B">
      <w:pPr>
        <w:spacing w:before="225" w:after="225" w:line="240" w:lineRule="auto"/>
        <w:jc w:val="both"/>
      </w:pPr>
      <w:r>
        <w:rPr>
          <w:rFonts w:ascii="Arial" w:hAnsi="Arial" w:cs="Arial"/>
          <w:color w:val="000000"/>
          <w:sz w:val="18"/>
          <w:szCs w:val="18"/>
        </w:rPr>
        <w:t> </w:t>
      </w:r>
    </w:p>
    <w:p w14:paraId="0B7B7B73" w14:textId="77777777" w:rsidR="00AC64FF" w:rsidRDefault="00AC64FF">
      <w:pPr>
        <w:sectPr w:rsidR="00AC64FF" w:rsidSect="009D044B">
          <w:footerReference w:type="default" r:id="rId11"/>
          <w:pgSz w:w="11906" w:h="16838"/>
          <w:pgMar w:top="1418" w:right="1418" w:bottom="1418" w:left="1418" w:header="567" w:footer="596" w:gutter="0"/>
          <w:cols w:space="708"/>
          <w:docGrid w:linePitch="360"/>
        </w:sectPr>
      </w:pPr>
    </w:p>
    <w:p w14:paraId="1B3BA4ED" w14:textId="77777777"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8</w:t>
      </w:r>
    </w:p>
    <w:p w14:paraId="5A32C9C6" w14:textId="77777777" w:rsidR="009D044B" w:rsidRPr="00252358" w:rsidRDefault="009D044B" w:rsidP="009D044B"/>
    <w:p w14:paraId="69739B2D" w14:textId="77777777" w:rsidR="009D044B" w:rsidRDefault="009D044B" w:rsidP="009D044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1314FCEB" w14:textId="77777777" w:rsidR="009D044B" w:rsidRDefault="009D044B" w:rsidP="009D044B">
      <w:pPr>
        <w:spacing w:after="120"/>
        <w:rPr>
          <w:rFonts w:ascii="Arial" w:hAnsi="Arial" w:cs="Arial"/>
        </w:rPr>
      </w:pPr>
    </w:p>
    <w:p w14:paraId="2737889B" w14:textId="77777777" w:rsidR="00AC64FF" w:rsidRDefault="009D044B">
      <w:pPr>
        <w:spacing w:before="225" w:after="225" w:line="240" w:lineRule="auto"/>
        <w:jc w:val="both"/>
      </w:pPr>
      <w:r>
        <w:rPr>
          <w:rFonts w:ascii="Arial" w:hAnsi="Arial" w:cs="Arial"/>
          <w:i/>
          <w:iCs/>
          <w:color w:val="000000"/>
          <w:sz w:val="18"/>
          <w:szCs w:val="18"/>
        </w:rPr>
        <w:t>Glava s podatki o garantu (zavarovalnici/banki) ali SWIFT ključ</w:t>
      </w:r>
    </w:p>
    <w:p w14:paraId="188075DB" w14:textId="77777777" w:rsidR="00AC64FF" w:rsidRDefault="009D044B">
      <w:pPr>
        <w:spacing w:before="225" w:after="225" w:line="240" w:lineRule="auto"/>
        <w:jc w:val="both"/>
      </w:pPr>
      <w:r>
        <w:rPr>
          <w:rFonts w:ascii="Arial" w:hAnsi="Arial" w:cs="Arial"/>
          <w:color w:val="000000"/>
          <w:sz w:val="18"/>
          <w:szCs w:val="18"/>
        </w:rPr>
        <w:t>Za: OBČINA ZAGORJE OB SAVI, Cesta 9. avgusta 5, 1410 Zagorje ob Savi</w:t>
      </w:r>
    </w:p>
    <w:p w14:paraId="13361A58" w14:textId="77777777" w:rsidR="00AC64FF" w:rsidRDefault="009D044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D9D55E6" w14:textId="77777777" w:rsidR="00AC64FF" w:rsidRDefault="009D044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7F50750" w14:textId="77777777" w:rsidR="00AC64FF" w:rsidRDefault="009D044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E2648BA" w14:textId="77777777" w:rsidR="00AC64FF" w:rsidRDefault="009D044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2DC0D80B" w14:textId="77777777" w:rsidR="00AC64FF" w:rsidRDefault="009D044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5A2CFAFB" w14:textId="77777777" w:rsidR="00AC64FF" w:rsidRDefault="009D044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ZAGORJE OB SAVI, Cesta 9. avgusta 5, 1410 Zagorje ob Savi</w:t>
      </w:r>
    </w:p>
    <w:p w14:paraId="0AA558FC" w14:textId="77777777" w:rsidR="00AC64FF" w:rsidRDefault="009D044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w:t>
      </w:r>
      <w:r w:rsidR="00955731" w:rsidRPr="00B13815">
        <w:rPr>
          <w:rFonts w:ascii="Arial" w:hAnsi="Arial" w:cs="Arial"/>
          <w:b/>
          <w:bCs/>
          <w:color w:val="000000"/>
          <w:sz w:val="18"/>
          <w:szCs w:val="18"/>
        </w:rPr>
        <w:t>Obnova odrske tehnike 1. faza – Kulturni center Delavski dom Zagorje</w:t>
      </w:r>
    </w:p>
    <w:p w14:paraId="0453814F" w14:textId="77777777" w:rsidR="00AC64FF" w:rsidRDefault="009D044B">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12946B4D" w14:textId="77777777" w:rsidR="00AC64FF" w:rsidRDefault="009D044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2E513E8" w14:textId="77777777" w:rsidR="00AC64FF" w:rsidRDefault="009D044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9398832" w14:textId="77777777" w:rsidR="00AC64FF" w:rsidRDefault="009D044B">
      <w:pPr>
        <w:spacing w:before="225" w:after="225" w:line="240" w:lineRule="auto"/>
        <w:jc w:val="both"/>
      </w:pPr>
      <w:r>
        <w:rPr>
          <w:rFonts w:ascii="Arial" w:hAnsi="Arial" w:cs="Arial"/>
          <w:color w:val="000000"/>
          <w:sz w:val="18"/>
          <w:szCs w:val="18"/>
        </w:rPr>
        <w:t>2. Kopija garancije št. ______________</w:t>
      </w:r>
    </w:p>
    <w:p w14:paraId="7F2AA2A1" w14:textId="77777777" w:rsidR="00AC64FF" w:rsidRDefault="009D044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1ADEABC" w14:textId="77777777" w:rsidR="00AC64FF" w:rsidRDefault="009D044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812E5AC" w14:textId="77777777" w:rsidR="00AC64FF" w:rsidRDefault="009D044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801B3E0" w14:textId="77777777" w:rsidR="00AC64FF" w:rsidRDefault="009D044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45E81A5" w14:textId="77777777" w:rsidR="00AC64FF" w:rsidRDefault="009D044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8A09F15" w14:textId="77777777" w:rsidR="00AC64FF" w:rsidRDefault="009D044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03EA7A" w14:textId="77777777" w:rsidR="00AC64FF" w:rsidRDefault="009D044B">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32474235" w14:textId="77777777" w:rsidR="00AC64FF" w:rsidRDefault="009D044B">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2C3B6B4" w14:textId="77777777" w:rsidR="00AC64FF" w:rsidRDefault="009D044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9451438" w14:textId="77777777" w:rsidR="00AC64FF" w:rsidRDefault="009D044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C64FF" w14:paraId="69602C39" w14:textId="77777777">
        <w:tc>
          <w:tcPr>
            <w:tcW w:w="4080" w:type="dxa"/>
            <w:tcMar>
              <w:top w:w="75" w:type="dxa"/>
              <w:bottom w:w="75" w:type="dxa"/>
            </w:tcMar>
            <w:vAlign w:val="center"/>
          </w:tcPr>
          <w:p w14:paraId="4A2599DC" w14:textId="77777777" w:rsidR="00AC64FF" w:rsidRDefault="009D044B">
            <w:r>
              <w:rPr>
                <w:rFonts w:ascii="Arial" w:hAnsi="Arial" w:cs="Arial"/>
                <w:color w:val="000000"/>
                <w:position w:val="-2"/>
                <w:sz w:val="18"/>
                <w:szCs w:val="18"/>
              </w:rPr>
              <w:t> </w:t>
            </w:r>
          </w:p>
        </w:tc>
        <w:tc>
          <w:tcPr>
            <w:tcW w:w="0" w:type="auto"/>
            <w:tcMar>
              <w:top w:w="75" w:type="dxa"/>
              <w:bottom w:w="75" w:type="dxa"/>
            </w:tcMar>
            <w:vAlign w:val="center"/>
          </w:tcPr>
          <w:p w14:paraId="1F8C6DE2" w14:textId="77777777" w:rsidR="00AC64FF" w:rsidRDefault="009D044B">
            <w:pPr>
              <w:jc w:val="center"/>
            </w:pPr>
            <w:r>
              <w:rPr>
                <w:rFonts w:ascii="Arial" w:hAnsi="Arial" w:cs="Arial"/>
                <w:color w:val="000000"/>
                <w:position w:val="-2"/>
                <w:sz w:val="18"/>
                <w:szCs w:val="18"/>
              </w:rPr>
              <w:t>Garant</w:t>
            </w:r>
          </w:p>
        </w:tc>
      </w:tr>
      <w:tr w:rsidR="00AC64FF" w14:paraId="674B1FA4" w14:textId="77777777">
        <w:tc>
          <w:tcPr>
            <w:tcW w:w="4080" w:type="dxa"/>
            <w:tcMar>
              <w:top w:w="75" w:type="dxa"/>
              <w:bottom w:w="75" w:type="dxa"/>
            </w:tcMar>
            <w:vAlign w:val="center"/>
          </w:tcPr>
          <w:p w14:paraId="298D7E98" w14:textId="77777777" w:rsidR="00AC64FF" w:rsidRDefault="009D044B">
            <w:r>
              <w:rPr>
                <w:rFonts w:ascii="Arial" w:hAnsi="Arial" w:cs="Arial"/>
                <w:color w:val="000000"/>
                <w:position w:val="-2"/>
                <w:sz w:val="18"/>
                <w:szCs w:val="18"/>
              </w:rPr>
              <w:t> </w:t>
            </w:r>
          </w:p>
        </w:tc>
        <w:tc>
          <w:tcPr>
            <w:tcW w:w="0" w:type="auto"/>
            <w:tcMar>
              <w:top w:w="75" w:type="dxa"/>
              <w:bottom w:w="75" w:type="dxa"/>
            </w:tcMar>
            <w:vAlign w:val="center"/>
          </w:tcPr>
          <w:p w14:paraId="343E58AC" w14:textId="77777777" w:rsidR="00AC64FF" w:rsidRDefault="00AC64FF"/>
          <w:p w14:paraId="56DC94F3" w14:textId="77777777" w:rsidR="00AC64FF" w:rsidRDefault="009D044B">
            <w:pPr>
              <w:jc w:val="center"/>
            </w:pPr>
            <w:r>
              <w:rPr>
                <w:rFonts w:ascii="Arial" w:hAnsi="Arial" w:cs="Arial"/>
                <w:color w:val="A9A9A9"/>
                <w:position w:val="-2"/>
                <w:sz w:val="18"/>
                <w:szCs w:val="18"/>
              </w:rPr>
              <w:t>(žig in podpis)</w:t>
            </w:r>
          </w:p>
        </w:tc>
      </w:tr>
    </w:tbl>
    <w:p w14:paraId="4809CFF6" w14:textId="77777777" w:rsidR="00AC64FF" w:rsidRDefault="009D044B">
      <w:pPr>
        <w:spacing w:before="225" w:after="225" w:line="240" w:lineRule="auto"/>
        <w:jc w:val="both"/>
      </w:pPr>
      <w:r>
        <w:rPr>
          <w:rFonts w:ascii="Arial" w:hAnsi="Arial" w:cs="Arial"/>
          <w:color w:val="000000"/>
          <w:sz w:val="18"/>
          <w:szCs w:val="18"/>
        </w:rPr>
        <w:t> </w:t>
      </w:r>
    </w:p>
    <w:p w14:paraId="3B7BF419" w14:textId="77777777" w:rsidR="00AC64FF" w:rsidRDefault="009D044B">
      <w:pPr>
        <w:spacing w:before="225" w:after="225" w:line="240" w:lineRule="auto"/>
        <w:jc w:val="both"/>
      </w:pPr>
      <w:r>
        <w:rPr>
          <w:rFonts w:ascii="Arial" w:hAnsi="Arial" w:cs="Arial"/>
          <w:color w:val="000000"/>
          <w:sz w:val="18"/>
          <w:szCs w:val="18"/>
        </w:rPr>
        <w:t> </w:t>
      </w:r>
    </w:p>
    <w:p w14:paraId="1D5033DB" w14:textId="77777777" w:rsidR="00AC64FF" w:rsidRDefault="00AC64FF">
      <w:pPr>
        <w:sectPr w:rsidR="00AC64FF" w:rsidSect="009D044B">
          <w:footerReference w:type="default" r:id="rId12"/>
          <w:pgSz w:w="11906" w:h="16838"/>
          <w:pgMar w:top="1418" w:right="1418" w:bottom="1418" w:left="1418" w:header="567" w:footer="596" w:gutter="0"/>
          <w:cols w:space="708"/>
          <w:docGrid w:linePitch="360"/>
        </w:sectPr>
      </w:pPr>
    </w:p>
    <w:p w14:paraId="28E22B0E" w14:textId="77777777" w:rsidR="00955731" w:rsidRDefault="00955731" w:rsidP="009D044B">
      <w:pPr>
        <w:spacing w:after="0"/>
        <w:jc w:val="right"/>
        <w:rPr>
          <w:rFonts w:ascii="Arial" w:hAnsi="Arial" w:cs="Arial"/>
          <w:sz w:val="18"/>
          <w:szCs w:val="18"/>
        </w:rPr>
      </w:pPr>
    </w:p>
    <w:p w14:paraId="079A9167" w14:textId="77777777" w:rsidR="00955731" w:rsidRPr="00590863" w:rsidRDefault="00955731" w:rsidP="00955731">
      <w:pPr>
        <w:spacing w:after="0"/>
        <w:jc w:val="right"/>
        <w:rPr>
          <w:rFonts w:ascii="Arial" w:hAnsi="Arial" w:cs="Arial"/>
          <w:sz w:val="18"/>
          <w:szCs w:val="18"/>
        </w:rPr>
      </w:pPr>
      <w:r>
        <w:rPr>
          <w:rFonts w:ascii="Arial" w:hAnsi="Arial" w:cs="Arial"/>
          <w:sz w:val="18"/>
          <w:szCs w:val="18"/>
        </w:rPr>
        <w:t>Obrazec št: 8.1</w:t>
      </w:r>
    </w:p>
    <w:p w14:paraId="4FC8E3AD" w14:textId="77777777" w:rsidR="00955731" w:rsidRPr="00252358" w:rsidRDefault="00955731" w:rsidP="00955731"/>
    <w:p w14:paraId="68D333B8" w14:textId="77777777" w:rsidR="00955731" w:rsidRDefault="00955731" w:rsidP="0095573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09740BD0" w14:textId="77777777" w:rsidR="00955731" w:rsidRDefault="00955731" w:rsidP="00955731">
      <w:pPr>
        <w:spacing w:after="120"/>
        <w:rPr>
          <w:rFonts w:ascii="Arial" w:hAnsi="Arial" w:cs="Arial"/>
        </w:rPr>
      </w:pPr>
    </w:p>
    <w:p w14:paraId="43F5E89A" w14:textId="77777777" w:rsidR="00955731" w:rsidRDefault="00955731" w:rsidP="00955731">
      <w:pPr>
        <w:spacing w:before="225" w:after="225" w:line="240" w:lineRule="auto"/>
        <w:jc w:val="both"/>
      </w:pPr>
      <w:r>
        <w:rPr>
          <w:rFonts w:ascii="Arial" w:hAnsi="Arial" w:cs="Arial"/>
          <w:i/>
          <w:iCs/>
          <w:color w:val="000000"/>
          <w:sz w:val="18"/>
          <w:szCs w:val="18"/>
        </w:rPr>
        <w:t>Glava s podatki o garantu (zavarovalnici/banki) ali SWIFT ključ</w:t>
      </w:r>
    </w:p>
    <w:p w14:paraId="4BE94512" w14:textId="77777777" w:rsidR="00955731" w:rsidRDefault="00955731" w:rsidP="00955731">
      <w:pPr>
        <w:spacing w:before="225" w:after="225" w:line="240" w:lineRule="auto"/>
        <w:jc w:val="both"/>
      </w:pPr>
      <w:r>
        <w:rPr>
          <w:rFonts w:ascii="Arial" w:hAnsi="Arial" w:cs="Arial"/>
          <w:color w:val="000000"/>
          <w:sz w:val="18"/>
          <w:szCs w:val="18"/>
        </w:rPr>
        <w:t>Za: OBČINA ZAGORJE OB SAVI, Cesta 9. avgusta 5, 1410 Zagorje ob Savi</w:t>
      </w:r>
    </w:p>
    <w:p w14:paraId="4F0B974F" w14:textId="77777777" w:rsidR="00955731" w:rsidRDefault="00955731" w:rsidP="0095573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AB88E64" w14:textId="77777777" w:rsidR="00955731" w:rsidRDefault="00955731" w:rsidP="0095573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53B39E3" w14:textId="77777777" w:rsidR="00955731" w:rsidRDefault="00955731" w:rsidP="0095573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C28B612" w14:textId="77777777" w:rsidR="00955731" w:rsidRDefault="00955731" w:rsidP="0095573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0DDAD00" w14:textId="77777777" w:rsidR="00955731" w:rsidRDefault="00955731" w:rsidP="0095573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342B862" w14:textId="77777777" w:rsidR="00955731" w:rsidRDefault="00955731" w:rsidP="0095573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OBČINA ZAGORJE OB SAVI, Cesta 9. avgusta 5, 1410 Zagorje ob Savi,</w:t>
      </w:r>
    </w:p>
    <w:p w14:paraId="71A86A34" w14:textId="77777777" w:rsidR="00955731" w:rsidRDefault="00955731" w:rsidP="0095573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 xml:space="preserve">Sanacija plazu na LC 480061 IZLAKE – PUŠAVE, ID 1170908 </w:t>
      </w:r>
      <w:r>
        <w:rPr>
          <w:rFonts w:ascii="Arial" w:hAnsi="Arial" w:cs="Arial"/>
          <w:i/>
          <w:iCs/>
          <w:color w:val="000000"/>
          <w:sz w:val="18"/>
          <w:szCs w:val="18"/>
        </w:rPr>
        <w:t> </w:t>
      </w:r>
    </w:p>
    <w:p w14:paraId="64FF4E97" w14:textId="77777777" w:rsidR="00955731" w:rsidRDefault="00955731" w:rsidP="00955731">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3176E0E1" w14:textId="77777777" w:rsidR="00955731" w:rsidRDefault="00955731" w:rsidP="0095573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89DF267" w14:textId="77777777" w:rsidR="00955731" w:rsidRDefault="00955731" w:rsidP="0095573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E692B04" w14:textId="77777777" w:rsidR="00955731" w:rsidRDefault="00955731" w:rsidP="00955731">
      <w:pPr>
        <w:spacing w:before="225" w:after="225" w:line="240" w:lineRule="auto"/>
        <w:jc w:val="both"/>
      </w:pPr>
      <w:r>
        <w:rPr>
          <w:rFonts w:ascii="Arial" w:hAnsi="Arial" w:cs="Arial"/>
          <w:color w:val="000000"/>
          <w:sz w:val="18"/>
          <w:szCs w:val="18"/>
        </w:rPr>
        <w:t>2. Kopija garancije št. ______________</w:t>
      </w:r>
    </w:p>
    <w:p w14:paraId="43A40AE0" w14:textId="77777777" w:rsidR="00955731" w:rsidRDefault="00955731" w:rsidP="0095573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74205BA" w14:textId="77777777" w:rsidR="00955731" w:rsidRDefault="00955731" w:rsidP="0095573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AE25597" w14:textId="77777777" w:rsidR="00955731" w:rsidRDefault="00955731" w:rsidP="0095573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7FA2AFE" w14:textId="77777777" w:rsidR="00955731" w:rsidRDefault="00955731" w:rsidP="0095573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3502166" w14:textId="77777777" w:rsidR="00955731" w:rsidRDefault="00955731" w:rsidP="0095573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41E18B3" w14:textId="77777777" w:rsidR="00955731" w:rsidRDefault="00955731" w:rsidP="00955731">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w:t>
      </w:r>
      <w:r>
        <w:rPr>
          <w:rFonts w:ascii="Arial" w:hAnsi="Arial" w:cs="Arial"/>
          <w:color w:val="000000"/>
          <w:sz w:val="18"/>
          <w:szCs w:val="18"/>
        </w:rPr>
        <w:lastRenderedPageBreak/>
        <w:t>in v kateri je navedeno, v kakšnem smislu naročnik zavarovanja po prejemu poziva za odpravo napak v pogodbenem roku ni izpolnil svojih obveznosti iz osnovnega posla.</w:t>
      </w:r>
    </w:p>
    <w:p w14:paraId="41A67247" w14:textId="77777777" w:rsidR="00955731" w:rsidRDefault="00955731" w:rsidP="00955731">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97AF353" w14:textId="77777777" w:rsidR="00955731" w:rsidRDefault="00955731" w:rsidP="00955731">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CD56F59" w14:textId="77777777" w:rsidR="00955731" w:rsidRDefault="00955731" w:rsidP="0095573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531D8C03" w14:textId="77777777" w:rsidR="00955731" w:rsidRDefault="00955731" w:rsidP="00955731">
      <w:pPr>
        <w:spacing w:before="225" w:after="225" w:line="240" w:lineRule="auto"/>
        <w:jc w:val="both"/>
      </w:pPr>
      <w:r>
        <w:rPr>
          <w:rFonts w:ascii="Arial" w:hAnsi="Arial" w:cs="Arial"/>
          <w:color w:val="000000"/>
          <w:sz w:val="18"/>
          <w:szCs w:val="18"/>
        </w:rPr>
        <w:t> </w:t>
      </w:r>
    </w:p>
    <w:p w14:paraId="2F913179" w14:textId="77777777" w:rsidR="00955731" w:rsidRDefault="00955731" w:rsidP="00955731">
      <w:pPr>
        <w:spacing w:before="225" w:after="225" w:line="240" w:lineRule="auto"/>
        <w:jc w:val="both"/>
      </w:pPr>
      <w:r>
        <w:rPr>
          <w:rFonts w:ascii="Arial" w:hAnsi="Arial" w:cs="Arial"/>
          <w:color w:val="000000"/>
          <w:sz w:val="18"/>
          <w:szCs w:val="18"/>
        </w:rPr>
        <w:t> </w:t>
      </w:r>
    </w:p>
    <w:p w14:paraId="7023B563" w14:textId="77777777" w:rsidR="00955731" w:rsidRDefault="00955731" w:rsidP="00955731">
      <w:pPr>
        <w:spacing w:before="225" w:after="225" w:line="240" w:lineRule="auto"/>
        <w:jc w:val="both"/>
      </w:pPr>
      <w:r>
        <w:rPr>
          <w:rFonts w:ascii="Arial" w:hAnsi="Arial" w:cs="Arial"/>
          <w:color w:val="000000"/>
          <w:sz w:val="18"/>
          <w:szCs w:val="18"/>
        </w:rPr>
        <w:t> </w:t>
      </w:r>
    </w:p>
    <w:p w14:paraId="24F28D47" w14:textId="77777777" w:rsidR="00955731" w:rsidRDefault="00955731" w:rsidP="0095573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955731" w14:paraId="6C61D690" w14:textId="77777777" w:rsidTr="0014604A">
        <w:tc>
          <w:tcPr>
            <w:tcW w:w="2500" w:type="pct"/>
            <w:tcMar>
              <w:top w:w="75" w:type="dxa"/>
              <w:bottom w:w="75" w:type="dxa"/>
            </w:tcMar>
            <w:vAlign w:val="center"/>
          </w:tcPr>
          <w:p w14:paraId="0822AF71" w14:textId="77777777" w:rsidR="00955731" w:rsidRDefault="00955731" w:rsidP="0014604A">
            <w:r>
              <w:rPr>
                <w:rFonts w:ascii="Arial" w:hAnsi="Arial" w:cs="Arial"/>
                <w:color w:val="000000"/>
                <w:position w:val="-2"/>
                <w:sz w:val="18"/>
                <w:szCs w:val="18"/>
              </w:rPr>
              <w:t> </w:t>
            </w:r>
          </w:p>
        </w:tc>
        <w:tc>
          <w:tcPr>
            <w:tcW w:w="0" w:type="auto"/>
            <w:tcMar>
              <w:top w:w="75" w:type="dxa"/>
              <w:bottom w:w="75" w:type="dxa"/>
            </w:tcMar>
            <w:vAlign w:val="center"/>
          </w:tcPr>
          <w:p w14:paraId="35B142F1" w14:textId="77777777" w:rsidR="00955731" w:rsidRDefault="00955731" w:rsidP="0014604A">
            <w:pPr>
              <w:jc w:val="center"/>
            </w:pPr>
            <w:r>
              <w:rPr>
                <w:rFonts w:ascii="Arial" w:hAnsi="Arial" w:cs="Arial"/>
                <w:color w:val="000000"/>
                <w:position w:val="-2"/>
                <w:sz w:val="18"/>
                <w:szCs w:val="18"/>
              </w:rPr>
              <w:t>Garant</w:t>
            </w:r>
          </w:p>
        </w:tc>
      </w:tr>
      <w:tr w:rsidR="00955731" w14:paraId="7DFC7ABC" w14:textId="77777777" w:rsidTr="0014604A">
        <w:tc>
          <w:tcPr>
            <w:tcW w:w="2500" w:type="pct"/>
            <w:tcMar>
              <w:top w:w="75" w:type="dxa"/>
              <w:bottom w:w="75" w:type="dxa"/>
            </w:tcMar>
            <w:vAlign w:val="center"/>
          </w:tcPr>
          <w:p w14:paraId="0071494E" w14:textId="77777777" w:rsidR="00955731" w:rsidRDefault="00955731" w:rsidP="0014604A">
            <w:r>
              <w:rPr>
                <w:rFonts w:ascii="Arial" w:hAnsi="Arial" w:cs="Arial"/>
                <w:color w:val="000000"/>
                <w:position w:val="-2"/>
                <w:sz w:val="18"/>
                <w:szCs w:val="18"/>
              </w:rPr>
              <w:t> </w:t>
            </w:r>
          </w:p>
        </w:tc>
        <w:tc>
          <w:tcPr>
            <w:tcW w:w="0" w:type="auto"/>
            <w:tcMar>
              <w:top w:w="75" w:type="dxa"/>
              <w:bottom w:w="75" w:type="dxa"/>
            </w:tcMar>
            <w:vAlign w:val="center"/>
          </w:tcPr>
          <w:p w14:paraId="1515D389" w14:textId="77777777" w:rsidR="00955731" w:rsidRDefault="00955731" w:rsidP="0014604A"/>
          <w:p w14:paraId="0160E9F8" w14:textId="77777777" w:rsidR="00955731" w:rsidRDefault="00955731" w:rsidP="0014604A">
            <w:pPr>
              <w:jc w:val="center"/>
            </w:pPr>
            <w:r>
              <w:rPr>
                <w:rFonts w:ascii="Arial" w:hAnsi="Arial" w:cs="Arial"/>
                <w:color w:val="A9A9A9"/>
                <w:position w:val="-2"/>
                <w:sz w:val="18"/>
                <w:szCs w:val="18"/>
              </w:rPr>
              <w:t>(žig in podpis)</w:t>
            </w:r>
          </w:p>
        </w:tc>
      </w:tr>
    </w:tbl>
    <w:p w14:paraId="59FD8A3A" w14:textId="77777777" w:rsidR="00955731" w:rsidRDefault="00955731" w:rsidP="00955731">
      <w:pPr>
        <w:spacing w:before="225" w:after="225" w:line="240" w:lineRule="auto"/>
        <w:jc w:val="both"/>
      </w:pPr>
      <w:r>
        <w:rPr>
          <w:rFonts w:ascii="Arial" w:hAnsi="Arial" w:cs="Arial"/>
          <w:color w:val="000000"/>
          <w:sz w:val="18"/>
          <w:szCs w:val="18"/>
        </w:rPr>
        <w:t> </w:t>
      </w:r>
    </w:p>
    <w:p w14:paraId="6EACAD82" w14:textId="77777777" w:rsidR="00955731" w:rsidRDefault="00955731" w:rsidP="00955731">
      <w:pPr>
        <w:spacing w:before="225" w:after="225" w:line="240" w:lineRule="auto"/>
        <w:jc w:val="both"/>
      </w:pPr>
      <w:r>
        <w:rPr>
          <w:rFonts w:ascii="Arial" w:hAnsi="Arial" w:cs="Arial"/>
          <w:color w:val="000000"/>
          <w:sz w:val="18"/>
          <w:szCs w:val="18"/>
        </w:rPr>
        <w:t> </w:t>
      </w:r>
    </w:p>
    <w:p w14:paraId="71893747" w14:textId="77777777" w:rsidR="00955731" w:rsidRDefault="00955731" w:rsidP="00955731">
      <w:pPr>
        <w:sectPr w:rsidR="00955731" w:rsidSect="0014604A">
          <w:footerReference w:type="default" r:id="rId13"/>
          <w:pgSz w:w="11906" w:h="16838"/>
          <w:pgMar w:top="1418" w:right="1418" w:bottom="1418" w:left="1418" w:header="567" w:footer="596" w:gutter="0"/>
          <w:cols w:space="708"/>
          <w:docGrid w:linePitch="360"/>
        </w:sectPr>
      </w:pPr>
    </w:p>
    <w:p w14:paraId="381AA417" w14:textId="77777777" w:rsidR="00955731" w:rsidRDefault="00955731" w:rsidP="009D044B">
      <w:pPr>
        <w:spacing w:after="0"/>
        <w:jc w:val="right"/>
        <w:rPr>
          <w:rFonts w:ascii="Arial" w:hAnsi="Arial" w:cs="Arial"/>
          <w:sz w:val="18"/>
          <w:szCs w:val="18"/>
        </w:rPr>
      </w:pPr>
    </w:p>
    <w:p w14:paraId="7115E596" w14:textId="77777777"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t>Obrazec št: 9</w:t>
      </w:r>
    </w:p>
    <w:p w14:paraId="7015A686" w14:textId="77777777" w:rsidR="009D044B" w:rsidRPr="00252358" w:rsidRDefault="009D044B" w:rsidP="009D044B"/>
    <w:p w14:paraId="09A2466A" w14:textId="77777777" w:rsidR="009D044B" w:rsidRDefault="009D044B" w:rsidP="009D044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173FAFE" w14:textId="77777777" w:rsidR="009D044B" w:rsidRDefault="009D044B" w:rsidP="009D044B">
      <w:pPr>
        <w:spacing w:after="120"/>
        <w:rPr>
          <w:rFonts w:ascii="Arial" w:hAnsi="Arial" w:cs="Arial"/>
        </w:rPr>
      </w:pPr>
    </w:p>
    <w:p w14:paraId="4970BBBD" w14:textId="77777777" w:rsidR="00AC64FF" w:rsidRDefault="009D044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4DF16DC" w14:textId="77777777" w:rsidR="00AC64FF" w:rsidRDefault="009D044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AC64FF" w14:paraId="1D3C1542" w14:textId="77777777">
        <w:tc>
          <w:tcPr>
            <w:tcW w:w="0" w:type="auto"/>
            <w:tcMar>
              <w:top w:w="0" w:type="auto"/>
              <w:bottom w:w="0" w:type="auto"/>
            </w:tcMar>
          </w:tcPr>
          <w:p w14:paraId="7D7C9730" w14:textId="77777777"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FC0FF27" w14:textId="77777777"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1A09589B" w14:textId="77777777"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7398F930" w14:textId="77777777"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9CA032" w14:textId="77777777"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9BA7E72" w14:textId="77777777"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291C4EA" w14:textId="77777777" w:rsidR="00AC64FF" w:rsidRDefault="009D044B" w:rsidP="0098488F">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5084D0F" w14:textId="77777777" w:rsidR="00AC64FF" w:rsidRDefault="009D044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A81083F" w14:textId="77777777" w:rsidR="00AC64FF" w:rsidRDefault="009D044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C64FF" w14:paraId="72086BDF" w14:textId="77777777">
        <w:tc>
          <w:tcPr>
            <w:tcW w:w="4080" w:type="dxa"/>
            <w:tcMar>
              <w:top w:w="75" w:type="dxa"/>
              <w:bottom w:w="75" w:type="dxa"/>
            </w:tcMar>
            <w:vAlign w:val="center"/>
          </w:tcPr>
          <w:p w14:paraId="532643E2" w14:textId="77777777" w:rsidR="00AC64FF" w:rsidRDefault="009D044B">
            <w:r>
              <w:rPr>
                <w:rFonts w:ascii="Arial" w:hAnsi="Arial" w:cs="Arial"/>
                <w:color w:val="000000"/>
                <w:position w:val="-2"/>
                <w:sz w:val="18"/>
                <w:szCs w:val="18"/>
              </w:rPr>
              <w:t>Kraj in datum:</w:t>
            </w:r>
          </w:p>
        </w:tc>
        <w:tc>
          <w:tcPr>
            <w:tcW w:w="0" w:type="auto"/>
            <w:tcMar>
              <w:top w:w="75" w:type="dxa"/>
              <w:bottom w:w="75" w:type="dxa"/>
            </w:tcMar>
            <w:vAlign w:val="center"/>
          </w:tcPr>
          <w:p w14:paraId="7E071DA0" w14:textId="77777777" w:rsidR="00AC64FF" w:rsidRDefault="009D044B">
            <w:r>
              <w:rPr>
                <w:rFonts w:ascii="Arial" w:hAnsi="Arial" w:cs="Arial"/>
                <w:color w:val="000000"/>
                <w:position w:val="-2"/>
                <w:sz w:val="18"/>
                <w:szCs w:val="18"/>
              </w:rPr>
              <w:t>Ime in priimek: _____________________</w:t>
            </w:r>
          </w:p>
        </w:tc>
      </w:tr>
      <w:tr w:rsidR="00AC64FF" w14:paraId="74D60A39" w14:textId="77777777">
        <w:tc>
          <w:tcPr>
            <w:tcW w:w="4080" w:type="dxa"/>
            <w:tcMar>
              <w:top w:w="75" w:type="dxa"/>
              <w:bottom w:w="75" w:type="dxa"/>
            </w:tcMar>
            <w:vAlign w:val="center"/>
          </w:tcPr>
          <w:p w14:paraId="481F47D1" w14:textId="77777777" w:rsidR="00AC64FF" w:rsidRDefault="009D044B">
            <w:r>
              <w:rPr>
                <w:rFonts w:ascii="Arial" w:hAnsi="Arial" w:cs="Arial"/>
                <w:color w:val="000000"/>
                <w:position w:val="-2"/>
                <w:sz w:val="18"/>
                <w:szCs w:val="18"/>
              </w:rPr>
              <w:t> </w:t>
            </w:r>
          </w:p>
        </w:tc>
        <w:tc>
          <w:tcPr>
            <w:tcW w:w="0" w:type="auto"/>
            <w:tcMar>
              <w:top w:w="75" w:type="dxa"/>
              <w:bottom w:w="75" w:type="dxa"/>
            </w:tcMar>
            <w:vAlign w:val="center"/>
          </w:tcPr>
          <w:p w14:paraId="7312F5DD" w14:textId="77777777" w:rsidR="00AC64FF" w:rsidRDefault="00AC64FF"/>
          <w:p w14:paraId="396F106D" w14:textId="77777777" w:rsidR="00AC64FF" w:rsidRDefault="009D044B">
            <w:pPr>
              <w:jc w:val="center"/>
            </w:pPr>
            <w:r>
              <w:rPr>
                <w:rFonts w:ascii="Arial" w:hAnsi="Arial" w:cs="Arial"/>
                <w:color w:val="A9A9A9"/>
                <w:position w:val="-2"/>
                <w:sz w:val="18"/>
                <w:szCs w:val="18"/>
              </w:rPr>
              <w:t>(žig in podpis)</w:t>
            </w:r>
          </w:p>
        </w:tc>
      </w:tr>
    </w:tbl>
    <w:p w14:paraId="52532ABC" w14:textId="77777777" w:rsidR="00AC64FF" w:rsidRDefault="009D044B">
      <w:pPr>
        <w:spacing w:before="225" w:after="225" w:line="240" w:lineRule="auto"/>
        <w:jc w:val="both"/>
      </w:pPr>
      <w:r>
        <w:rPr>
          <w:rFonts w:ascii="Arial" w:hAnsi="Arial" w:cs="Arial"/>
          <w:color w:val="000000"/>
          <w:sz w:val="18"/>
          <w:szCs w:val="18"/>
        </w:rPr>
        <w:t> </w:t>
      </w:r>
    </w:p>
    <w:p w14:paraId="5B9B5C37" w14:textId="77777777" w:rsidR="00AC64FF" w:rsidRDefault="009D044B">
      <w:pPr>
        <w:spacing w:before="525" w:after="225" w:line="240" w:lineRule="auto"/>
        <w:jc w:val="both"/>
      </w:pPr>
      <w:r>
        <w:rPr>
          <w:rFonts w:ascii="Arial" w:hAnsi="Arial" w:cs="Arial"/>
          <w:color w:val="000000"/>
          <w:sz w:val="18"/>
          <w:szCs w:val="18"/>
        </w:rPr>
        <w:t> </w:t>
      </w:r>
    </w:p>
    <w:p w14:paraId="722D95BA" w14:textId="77777777" w:rsidR="00AC64FF" w:rsidRDefault="00AC64FF">
      <w:pPr>
        <w:sectPr w:rsidR="00AC64FF" w:rsidSect="009D044B">
          <w:footerReference w:type="default" r:id="rId14"/>
          <w:pgSz w:w="11906" w:h="16838"/>
          <w:pgMar w:top="1418" w:right="1418" w:bottom="1418" w:left="1418" w:header="567" w:footer="596" w:gutter="0"/>
          <w:cols w:space="708"/>
          <w:docGrid w:linePitch="360"/>
        </w:sectPr>
      </w:pPr>
    </w:p>
    <w:p w14:paraId="59D5E20D" w14:textId="77777777"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10</w:t>
      </w:r>
    </w:p>
    <w:p w14:paraId="7D4DF2B2" w14:textId="77777777" w:rsidR="009D044B" w:rsidRPr="00252358" w:rsidRDefault="009D044B" w:rsidP="009D044B"/>
    <w:p w14:paraId="32649F09" w14:textId="77777777" w:rsidR="009D044B" w:rsidRDefault="009D044B" w:rsidP="009D044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5935E639" w14:textId="77777777" w:rsidR="009D044B" w:rsidRDefault="009D044B" w:rsidP="009D044B">
      <w:pPr>
        <w:spacing w:after="120"/>
        <w:rPr>
          <w:rFonts w:ascii="Arial" w:hAnsi="Arial" w:cs="Arial"/>
        </w:rPr>
      </w:pPr>
    </w:p>
    <w:p w14:paraId="03CDFD44" w14:textId="77777777" w:rsidR="00AC64FF" w:rsidRDefault="009D044B">
      <w:pPr>
        <w:spacing w:before="225" w:after="225" w:line="240" w:lineRule="auto"/>
        <w:jc w:val="both"/>
      </w:pPr>
      <w:r>
        <w:rPr>
          <w:rFonts w:ascii="Arial" w:hAnsi="Arial" w:cs="Arial"/>
          <w:color w:val="000000"/>
          <w:sz w:val="18"/>
          <w:szCs w:val="18"/>
        </w:rPr>
        <w:t>V zvezi z javnim naročilom »</w:t>
      </w:r>
      <w:r w:rsidR="00955731" w:rsidRPr="00955731">
        <w:rPr>
          <w:rFonts w:ascii="Arial" w:hAnsi="Arial" w:cs="Arial"/>
          <w:color w:val="000000"/>
          <w:sz w:val="18"/>
          <w:szCs w:val="18"/>
        </w:rPr>
        <w:t>Obnova odrske tehnike 1. faza – Kulturni center Delavski dom Zagorje</w:t>
      </w:r>
      <w:r>
        <w:rPr>
          <w:rFonts w:ascii="Arial" w:hAnsi="Arial" w:cs="Arial"/>
          <w:color w:val="000000"/>
          <w:sz w:val="18"/>
          <w:szCs w:val="18"/>
        </w:rPr>
        <w:t>«,</w:t>
      </w:r>
    </w:p>
    <w:p w14:paraId="1079C40A" w14:textId="77777777" w:rsidR="00AC64FF" w:rsidRDefault="009D044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A627F2A" w14:textId="77777777" w:rsidR="00AC64FF" w:rsidRDefault="009D044B">
      <w:pPr>
        <w:spacing w:before="225" w:after="225" w:line="240" w:lineRule="auto"/>
        <w:jc w:val="both"/>
      </w:pPr>
      <w:r>
        <w:rPr>
          <w:rFonts w:ascii="Arial" w:hAnsi="Arial" w:cs="Arial"/>
          <w:color w:val="000000"/>
          <w:sz w:val="18"/>
          <w:szCs w:val="18"/>
        </w:rPr>
        <w:t>Izjavljamo (ustrezno označi):</w:t>
      </w:r>
    </w:p>
    <w:p w14:paraId="1FB52555" w14:textId="77777777" w:rsidR="00AC64FF" w:rsidRDefault="009D044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65F4C4" w14:textId="77777777" w:rsidR="00AC64FF" w:rsidRDefault="009D044B">
      <w:pPr>
        <w:spacing w:before="225" w:after="225" w:line="240" w:lineRule="auto"/>
        <w:jc w:val="both"/>
      </w:pPr>
      <w:r>
        <w:rPr>
          <w:rFonts w:ascii="Arial" w:hAnsi="Arial" w:cs="Arial"/>
          <w:color w:val="000000"/>
          <w:sz w:val="18"/>
          <w:szCs w:val="18"/>
        </w:rPr>
        <w:t>[   ] NE zahtevamo izvedbe neposrednih plačil.</w:t>
      </w:r>
    </w:p>
    <w:p w14:paraId="796BB03B" w14:textId="77777777" w:rsidR="00AC64FF" w:rsidRDefault="009D044B">
      <w:pPr>
        <w:spacing w:before="225" w:after="225" w:line="240" w:lineRule="auto"/>
        <w:jc w:val="both"/>
      </w:pPr>
      <w:r>
        <w:rPr>
          <w:rFonts w:ascii="Arial" w:hAnsi="Arial" w:cs="Arial"/>
          <w:color w:val="000000"/>
          <w:sz w:val="18"/>
          <w:szCs w:val="18"/>
        </w:rPr>
        <w:t> </w:t>
      </w:r>
    </w:p>
    <w:p w14:paraId="3354CE02" w14:textId="77777777" w:rsidR="00AC64FF" w:rsidRDefault="009D044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C64FF" w14:paraId="5A7C1B05" w14:textId="77777777">
        <w:tc>
          <w:tcPr>
            <w:tcW w:w="4080" w:type="dxa"/>
            <w:tcMar>
              <w:top w:w="75" w:type="dxa"/>
              <w:bottom w:w="75" w:type="dxa"/>
            </w:tcMar>
            <w:vAlign w:val="center"/>
          </w:tcPr>
          <w:p w14:paraId="576FDEE5" w14:textId="77777777" w:rsidR="00AC64FF" w:rsidRDefault="009D044B">
            <w:r>
              <w:rPr>
                <w:rFonts w:ascii="Arial" w:hAnsi="Arial" w:cs="Arial"/>
                <w:color w:val="000000"/>
                <w:position w:val="-2"/>
                <w:sz w:val="18"/>
                <w:szCs w:val="18"/>
              </w:rPr>
              <w:t>Kraj in datum:</w:t>
            </w:r>
          </w:p>
        </w:tc>
        <w:tc>
          <w:tcPr>
            <w:tcW w:w="0" w:type="auto"/>
            <w:tcMar>
              <w:top w:w="75" w:type="dxa"/>
              <w:bottom w:w="75" w:type="dxa"/>
            </w:tcMar>
            <w:vAlign w:val="center"/>
          </w:tcPr>
          <w:p w14:paraId="79C6CB8F" w14:textId="77777777" w:rsidR="00AC64FF" w:rsidRDefault="009D044B">
            <w:r>
              <w:rPr>
                <w:rFonts w:ascii="Arial" w:hAnsi="Arial" w:cs="Arial"/>
                <w:color w:val="000000"/>
                <w:position w:val="-2"/>
                <w:sz w:val="18"/>
                <w:szCs w:val="18"/>
              </w:rPr>
              <w:t>Ime in priimek: _____________________</w:t>
            </w:r>
          </w:p>
        </w:tc>
      </w:tr>
      <w:tr w:rsidR="00AC64FF" w14:paraId="15809572" w14:textId="77777777">
        <w:tc>
          <w:tcPr>
            <w:tcW w:w="4080" w:type="dxa"/>
            <w:tcMar>
              <w:top w:w="75" w:type="dxa"/>
              <w:bottom w:w="75" w:type="dxa"/>
            </w:tcMar>
            <w:vAlign w:val="center"/>
          </w:tcPr>
          <w:p w14:paraId="66256236" w14:textId="77777777" w:rsidR="00AC64FF" w:rsidRDefault="009D044B">
            <w:r>
              <w:rPr>
                <w:rFonts w:ascii="Arial" w:hAnsi="Arial" w:cs="Arial"/>
                <w:color w:val="000000"/>
                <w:position w:val="-2"/>
                <w:sz w:val="18"/>
                <w:szCs w:val="18"/>
              </w:rPr>
              <w:t> </w:t>
            </w:r>
          </w:p>
        </w:tc>
        <w:tc>
          <w:tcPr>
            <w:tcW w:w="0" w:type="auto"/>
            <w:tcMar>
              <w:top w:w="75" w:type="dxa"/>
              <w:bottom w:w="75" w:type="dxa"/>
            </w:tcMar>
            <w:vAlign w:val="center"/>
          </w:tcPr>
          <w:p w14:paraId="433591D3" w14:textId="77777777" w:rsidR="00AC64FF" w:rsidRDefault="00AC64FF"/>
          <w:p w14:paraId="79282E2E" w14:textId="77777777" w:rsidR="00AC64FF" w:rsidRDefault="009D044B">
            <w:pPr>
              <w:jc w:val="center"/>
            </w:pPr>
            <w:r>
              <w:rPr>
                <w:rFonts w:ascii="Arial" w:hAnsi="Arial" w:cs="Arial"/>
                <w:color w:val="A9A9A9"/>
                <w:position w:val="-2"/>
                <w:sz w:val="18"/>
                <w:szCs w:val="18"/>
              </w:rPr>
              <w:t>(žig in podpis)</w:t>
            </w:r>
          </w:p>
        </w:tc>
      </w:tr>
    </w:tbl>
    <w:p w14:paraId="00F1FE46" w14:textId="77777777" w:rsidR="00AC64FF" w:rsidRDefault="009D044B">
      <w:pPr>
        <w:spacing w:before="225" w:after="225" w:line="240" w:lineRule="auto"/>
        <w:jc w:val="both"/>
      </w:pPr>
      <w:r>
        <w:rPr>
          <w:rFonts w:ascii="Arial" w:hAnsi="Arial" w:cs="Arial"/>
          <w:color w:val="000000"/>
          <w:sz w:val="18"/>
          <w:szCs w:val="18"/>
        </w:rPr>
        <w:t> </w:t>
      </w:r>
    </w:p>
    <w:p w14:paraId="5EB47E52" w14:textId="77777777" w:rsidR="00AC64FF" w:rsidRDefault="009D044B">
      <w:pPr>
        <w:spacing w:before="225" w:after="225" w:line="240" w:lineRule="auto"/>
        <w:jc w:val="both"/>
      </w:pPr>
      <w:r>
        <w:rPr>
          <w:rFonts w:ascii="Arial" w:hAnsi="Arial" w:cs="Arial"/>
          <w:color w:val="000000"/>
          <w:sz w:val="18"/>
          <w:szCs w:val="18"/>
        </w:rPr>
        <w:t> </w:t>
      </w:r>
    </w:p>
    <w:p w14:paraId="4D5F0727" w14:textId="77777777" w:rsidR="00AC64FF" w:rsidRDefault="009D044B">
      <w:pPr>
        <w:spacing w:before="225" w:after="225" w:line="240" w:lineRule="auto"/>
        <w:jc w:val="both"/>
      </w:pPr>
      <w:r>
        <w:rPr>
          <w:rFonts w:ascii="Arial" w:hAnsi="Arial" w:cs="Arial"/>
          <w:color w:val="000000"/>
          <w:sz w:val="18"/>
          <w:szCs w:val="18"/>
        </w:rPr>
        <w:t> </w:t>
      </w:r>
    </w:p>
    <w:p w14:paraId="51A22FAB" w14:textId="77777777" w:rsidR="00AC64FF" w:rsidRDefault="009D044B">
      <w:pPr>
        <w:spacing w:before="225" w:after="225" w:line="240" w:lineRule="auto"/>
        <w:jc w:val="both"/>
      </w:pPr>
      <w:r>
        <w:rPr>
          <w:rFonts w:ascii="Arial" w:hAnsi="Arial" w:cs="Arial"/>
          <w:b/>
          <w:bCs/>
          <w:i/>
          <w:iCs/>
          <w:color w:val="000000"/>
          <w:sz w:val="18"/>
          <w:szCs w:val="18"/>
          <w:u w:val="single"/>
        </w:rPr>
        <w:t>Opomba:</w:t>
      </w:r>
    </w:p>
    <w:p w14:paraId="560B9E6B" w14:textId="77777777" w:rsidR="00AC64FF" w:rsidRDefault="009D044B">
      <w:pPr>
        <w:spacing w:before="225" w:after="225" w:line="240" w:lineRule="auto"/>
        <w:jc w:val="both"/>
      </w:pPr>
      <w:r>
        <w:rPr>
          <w:rFonts w:ascii="Arial" w:hAnsi="Arial" w:cs="Arial"/>
          <w:i/>
          <w:iCs/>
          <w:color w:val="000000"/>
          <w:sz w:val="18"/>
          <w:szCs w:val="18"/>
        </w:rPr>
        <w:t>V primeru večjega števila podizvajalcev se obrazec fotokopira.</w:t>
      </w:r>
    </w:p>
    <w:p w14:paraId="16C94CE9" w14:textId="77777777" w:rsidR="00AC64FF" w:rsidRDefault="00AC64FF">
      <w:pPr>
        <w:sectPr w:rsidR="00AC64FF" w:rsidSect="009D044B">
          <w:footerReference w:type="default" r:id="rId15"/>
          <w:pgSz w:w="11906" w:h="16838"/>
          <w:pgMar w:top="1418" w:right="1418" w:bottom="1418" w:left="1418" w:header="567" w:footer="596" w:gutter="0"/>
          <w:cols w:space="708"/>
          <w:docGrid w:linePitch="360"/>
        </w:sectPr>
      </w:pPr>
    </w:p>
    <w:p w14:paraId="4398388C" w14:textId="77777777"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11</w:t>
      </w:r>
    </w:p>
    <w:p w14:paraId="41BE2BA6" w14:textId="77777777" w:rsidR="009D044B" w:rsidRPr="00252358" w:rsidRDefault="009D044B" w:rsidP="009D044B"/>
    <w:p w14:paraId="379D6283" w14:textId="77777777" w:rsidR="009D044B" w:rsidRDefault="009D044B" w:rsidP="009D044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BD901F3" w14:textId="77777777" w:rsidR="009D044B" w:rsidRDefault="009D044B" w:rsidP="009D044B">
      <w:pPr>
        <w:spacing w:after="120"/>
        <w:rPr>
          <w:rFonts w:ascii="Arial" w:hAnsi="Arial" w:cs="Arial"/>
        </w:rPr>
      </w:pPr>
    </w:p>
    <w:p w14:paraId="3F2C9042" w14:textId="77777777" w:rsidR="00AC64FF" w:rsidRDefault="009D044B">
      <w:pPr>
        <w:spacing w:before="225" w:after="225" w:line="240" w:lineRule="auto"/>
        <w:jc w:val="both"/>
      </w:pPr>
      <w:r>
        <w:rPr>
          <w:rFonts w:ascii="Arial" w:hAnsi="Arial" w:cs="Arial"/>
          <w:color w:val="000000"/>
          <w:sz w:val="18"/>
          <w:szCs w:val="18"/>
        </w:rPr>
        <w:t>Pri izvedbi javnega naročila »</w:t>
      </w:r>
      <w:r w:rsidR="00955731" w:rsidRPr="00955731">
        <w:rPr>
          <w:rFonts w:ascii="Arial" w:hAnsi="Arial" w:cs="Arial"/>
          <w:b/>
          <w:bCs/>
          <w:color w:val="000000"/>
          <w:sz w:val="18"/>
          <w:szCs w:val="18"/>
        </w:rPr>
        <w:t>Obnova odrske tehnike 1. faza – Kulturni center Delavski dom Zagorje</w:t>
      </w:r>
      <w:r>
        <w:rPr>
          <w:rFonts w:ascii="Arial" w:hAnsi="Arial" w:cs="Arial"/>
          <w:color w:val="000000"/>
          <w:sz w:val="18"/>
          <w:szCs w:val="18"/>
        </w:rPr>
        <w:t>«,</w:t>
      </w:r>
    </w:p>
    <w:p w14:paraId="2BA70AAC" w14:textId="77777777" w:rsidR="00AC64FF" w:rsidRDefault="009D044B">
      <w:pPr>
        <w:spacing w:before="225" w:after="225" w:line="240" w:lineRule="auto"/>
        <w:jc w:val="both"/>
      </w:pPr>
      <w:r>
        <w:rPr>
          <w:rFonts w:ascii="Arial" w:hAnsi="Arial" w:cs="Arial"/>
          <w:color w:val="000000"/>
          <w:sz w:val="18"/>
          <w:szCs w:val="18"/>
        </w:rPr>
        <w:t>izjavljamo, da (ustrezno označi in izpolni):</w:t>
      </w:r>
    </w:p>
    <w:p w14:paraId="42512208" w14:textId="77777777" w:rsidR="00AC64FF" w:rsidRDefault="009D044B">
      <w:pPr>
        <w:spacing w:before="225" w:after="225" w:line="240" w:lineRule="auto"/>
        <w:jc w:val="both"/>
      </w:pPr>
      <w:r>
        <w:rPr>
          <w:rFonts w:ascii="Arial" w:hAnsi="Arial" w:cs="Arial"/>
          <w:b/>
          <w:bCs/>
          <w:color w:val="000000"/>
          <w:sz w:val="18"/>
          <w:szCs w:val="18"/>
        </w:rPr>
        <w:t>[   ] ne nastopamo s podizvajalci</w:t>
      </w:r>
    </w:p>
    <w:p w14:paraId="3D935390" w14:textId="77777777" w:rsidR="00AC64FF" w:rsidRDefault="009D044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AC64FF" w14:paraId="0970416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F9A02A" w14:textId="77777777" w:rsidR="00AC64FF" w:rsidRDefault="009D044B">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E8257D5" w14:textId="77777777" w:rsidR="00AC64FF" w:rsidRDefault="009D044B">
            <w:r>
              <w:rPr>
                <w:rFonts w:ascii="Arial" w:hAnsi="Arial" w:cs="Arial"/>
                <w:color w:val="000000"/>
                <w:position w:val="-2"/>
                <w:sz w:val="18"/>
                <w:szCs w:val="18"/>
              </w:rPr>
              <w:t> </w:t>
            </w:r>
          </w:p>
        </w:tc>
      </w:tr>
      <w:tr w:rsidR="00AC64FF" w14:paraId="02F0BE4E"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8AAB2B" w14:textId="77777777" w:rsidR="00AC64FF" w:rsidRDefault="009D044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D56FC9" w14:textId="77777777" w:rsidR="00AC64FF" w:rsidRDefault="009D044B">
            <w:pPr>
              <w:spacing w:before="135" w:after="135"/>
              <w:jc w:val="both"/>
              <w:textAlignment w:val="center"/>
            </w:pPr>
            <w:r>
              <w:rPr>
                <w:rFonts w:ascii="Arial" w:hAnsi="Arial" w:cs="Arial"/>
                <w:color w:val="000000"/>
                <w:position w:val="-2"/>
                <w:sz w:val="18"/>
                <w:szCs w:val="18"/>
              </w:rPr>
              <w:t>Opis del, ki jih bo izvedel podizvajalec:</w:t>
            </w:r>
          </w:p>
          <w:p w14:paraId="732E195B" w14:textId="77777777" w:rsidR="00AC64FF" w:rsidRDefault="009D044B">
            <w:pPr>
              <w:spacing w:before="135" w:after="135"/>
              <w:jc w:val="both"/>
              <w:textAlignment w:val="center"/>
            </w:pPr>
            <w:r>
              <w:rPr>
                <w:rFonts w:ascii="Arial" w:hAnsi="Arial" w:cs="Arial"/>
                <w:color w:val="000000"/>
                <w:position w:val="-2"/>
                <w:sz w:val="18"/>
                <w:szCs w:val="18"/>
              </w:rPr>
              <w:t> </w:t>
            </w:r>
          </w:p>
          <w:p w14:paraId="4A8F9FC2" w14:textId="77777777" w:rsidR="00AC64FF" w:rsidRDefault="009D044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AC64FF" w14:paraId="4D39AFB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C16E3B" w14:textId="77777777" w:rsidR="00AC64FF" w:rsidRDefault="009D044B">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AEBA9B" w14:textId="77777777" w:rsidR="00AC64FF" w:rsidRDefault="009D044B">
            <w:r>
              <w:rPr>
                <w:rFonts w:ascii="Arial" w:hAnsi="Arial" w:cs="Arial"/>
                <w:color w:val="000000"/>
                <w:position w:val="-2"/>
                <w:sz w:val="18"/>
                <w:szCs w:val="18"/>
              </w:rPr>
              <w:t> </w:t>
            </w:r>
          </w:p>
        </w:tc>
      </w:tr>
      <w:tr w:rsidR="00AC64FF" w14:paraId="319135B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17C0EC" w14:textId="77777777" w:rsidR="00AC64FF" w:rsidRDefault="009D044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5100B7" w14:textId="77777777" w:rsidR="00AC64FF" w:rsidRDefault="009D044B">
            <w:pPr>
              <w:spacing w:before="135" w:after="135"/>
              <w:jc w:val="both"/>
              <w:textAlignment w:val="center"/>
            </w:pPr>
            <w:r>
              <w:rPr>
                <w:rFonts w:ascii="Arial" w:hAnsi="Arial" w:cs="Arial"/>
                <w:color w:val="000000"/>
                <w:position w:val="-2"/>
                <w:sz w:val="18"/>
                <w:szCs w:val="18"/>
              </w:rPr>
              <w:t>Opis del, ki jih bo izvedel podizvajalec:</w:t>
            </w:r>
          </w:p>
          <w:p w14:paraId="4195444C" w14:textId="77777777" w:rsidR="00AC64FF" w:rsidRDefault="009D044B">
            <w:pPr>
              <w:spacing w:before="135" w:after="135"/>
              <w:jc w:val="both"/>
              <w:textAlignment w:val="center"/>
            </w:pPr>
            <w:r>
              <w:rPr>
                <w:rFonts w:ascii="Arial" w:hAnsi="Arial" w:cs="Arial"/>
                <w:color w:val="000000"/>
                <w:position w:val="-2"/>
                <w:sz w:val="18"/>
                <w:szCs w:val="18"/>
              </w:rPr>
              <w:t> </w:t>
            </w:r>
          </w:p>
          <w:p w14:paraId="1669ECF5" w14:textId="77777777" w:rsidR="00AC64FF" w:rsidRDefault="009D044B">
            <w:pPr>
              <w:spacing w:before="135" w:after="135"/>
              <w:jc w:val="both"/>
              <w:textAlignment w:val="center"/>
            </w:pPr>
            <w:r>
              <w:rPr>
                <w:rFonts w:ascii="Arial" w:hAnsi="Arial" w:cs="Arial"/>
                <w:color w:val="000000"/>
                <w:position w:val="-2"/>
                <w:sz w:val="18"/>
                <w:szCs w:val="18"/>
              </w:rPr>
              <w:t>% končne ponudbe vrednosti, ki jo bo izvedel podizvajalec: ____</w:t>
            </w:r>
          </w:p>
          <w:p w14:paraId="78B42235" w14:textId="77777777" w:rsidR="00AC64FF" w:rsidRDefault="009D044B">
            <w:pPr>
              <w:spacing w:before="135" w:after="135"/>
              <w:jc w:val="both"/>
              <w:textAlignment w:val="center"/>
            </w:pPr>
            <w:r>
              <w:rPr>
                <w:rFonts w:ascii="Arial" w:hAnsi="Arial" w:cs="Arial"/>
                <w:color w:val="000000"/>
                <w:position w:val="-2"/>
                <w:sz w:val="18"/>
                <w:szCs w:val="18"/>
              </w:rPr>
              <w:t> </w:t>
            </w:r>
          </w:p>
        </w:tc>
      </w:tr>
    </w:tbl>
    <w:p w14:paraId="2AC6FEC2" w14:textId="77777777" w:rsidR="00AC64FF" w:rsidRDefault="009D044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2F281851" w14:textId="77777777" w:rsidR="00AC64FF" w:rsidRDefault="009D044B">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AC64FF" w14:paraId="7597C8D2" w14:textId="77777777">
        <w:tc>
          <w:tcPr>
            <w:tcW w:w="4080" w:type="dxa"/>
            <w:tcMar>
              <w:top w:w="135" w:type="dxa"/>
              <w:bottom w:w="135" w:type="dxa"/>
            </w:tcMar>
            <w:vAlign w:val="center"/>
          </w:tcPr>
          <w:p w14:paraId="3039ABFA" w14:textId="77777777" w:rsidR="00AC64FF" w:rsidRDefault="009D044B">
            <w:r>
              <w:rPr>
                <w:rFonts w:ascii="Arial" w:hAnsi="Arial" w:cs="Arial"/>
                <w:color w:val="000000"/>
                <w:position w:val="-2"/>
                <w:sz w:val="18"/>
                <w:szCs w:val="18"/>
              </w:rPr>
              <w:t>Kraj in datum:</w:t>
            </w:r>
          </w:p>
        </w:tc>
        <w:tc>
          <w:tcPr>
            <w:tcW w:w="0" w:type="auto"/>
            <w:tcMar>
              <w:top w:w="135" w:type="dxa"/>
              <w:bottom w:w="135" w:type="dxa"/>
            </w:tcMar>
            <w:vAlign w:val="center"/>
          </w:tcPr>
          <w:p w14:paraId="2F87536A" w14:textId="77777777" w:rsidR="00AC64FF" w:rsidRDefault="009D044B">
            <w:r>
              <w:rPr>
                <w:rFonts w:ascii="Arial" w:hAnsi="Arial" w:cs="Arial"/>
                <w:color w:val="000000"/>
                <w:position w:val="-2"/>
                <w:sz w:val="18"/>
                <w:szCs w:val="18"/>
              </w:rPr>
              <w:t>Ime in priimek: _____________________</w:t>
            </w:r>
          </w:p>
        </w:tc>
      </w:tr>
      <w:tr w:rsidR="00AC64FF" w14:paraId="0303E8BD" w14:textId="77777777">
        <w:tc>
          <w:tcPr>
            <w:tcW w:w="4080" w:type="dxa"/>
            <w:tcMar>
              <w:top w:w="135" w:type="dxa"/>
              <w:bottom w:w="135" w:type="dxa"/>
            </w:tcMar>
            <w:vAlign w:val="center"/>
          </w:tcPr>
          <w:p w14:paraId="5B000CC9" w14:textId="77777777" w:rsidR="00AC64FF" w:rsidRDefault="009D044B">
            <w:r>
              <w:rPr>
                <w:rFonts w:ascii="Arial" w:hAnsi="Arial" w:cs="Arial"/>
                <w:color w:val="000000"/>
                <w:position w:val="-2"/>
                <w:sz w:val="18"/>
                <w:szCs w:val="18"/>
              </w:rPr>
              <w:t> </w:t>
            </w:r>
          </w:p>
        </w:tc>
        <w:tc>
          <w:tcPr>
            <w:tcW w:w="0" w:type="auto"/>
            <w:tcMar>
              <w:top w:w="135" w:type="dxa"/>
              <w:bottom w:w="135" w:type="dxa"/>
            </w:tcMar>
            <w:vAlign w:val="center"/>
          </w:tcPr>
          <w:p w14:paraId="2BF75576" w14:textId="77777777" w:rsidR="00AC64FF" w:rsidRDefault="00AC64FF"/>
          <w:p w14:paraId="4A964C8F" w14:textId="77777777" w:rsidR="00AC64FF" w:rsidRDefault="009D044B">
            <w:pPr>
              <w:jc w:val="center"/>
            </w:pPr>
            <w:r>
              <w:rPr>
                <w:rFonts w:ascii="Arial" w:hAnsi="Arial" w:cs="Arial"/>
                <w:color w:val="A9A9A9"/>
                <w:position w:val="-2"/>
                <w:sz w:val="18"/>
                <w:szCs w:val="18"/>
              </w:rPr>
              <w:t>(žig in podpis)</w:t>
            </w:r>
          </w:p>
        </w:tc>
      </w:tr>
    </w:tbl>
    <w:p w14:paraId="48044585" w14:textId="77777777" w:rsidR="00AC64FF" w:rsidRDefault="009D044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6EBD542" w14:textId="77777777" w:rsidR="00AC64FF" w:rsidRDefault="00AC64FF">
      <w:pPr>
        <w:sectPr w:rsidR="00AC64FF" w:rsidSect="009D044B">
          <w:footerReference w:type="default" r:id="rId16"/>
          <w:pgSz w:w="11906" w:h="16838"/>
          <w:pgMar w:top="1418" w:right="1418" w:bottom="1418" w:left="1418" w:header="567" w:footer="596" w:gutter="0"/>
          <w:cols w:space="708"/>
          <w:docGrid w:linePitch="360"/>
        </w:sectPr>
      </w:pPr>
    </w:p>
    <w:p w14:paraId="006142EF" w14:textId="77777777" w:rsidR="009D044B" w:rsidRPr="00590863" w:rsidRDefault="009D044B" w:rsidP="009D044B">
      <w:pPr>
        <w:spacing w:after="0"/>
        <w:jc w:val="right"/>
        <w:rPr>
          <w:rFonts w:ascii="Arial" w:hAnsi="Arial" w:cs="Arial"/>
          <w:sz w:val="18"/>
          <w:szCs w:val="18"/>
        </w:rPr>
      </w:pPr>
      <w:r w:rsidRPr="00590863">
        <w:rPr>
          <w:rFonts w:ascii="Arial" w:hAnsi="Arial" w:cs="Arial"/>
          <w:sz w:val="18"/>
          <w:szCs w:val="18"/>
        </w:rPr>
        <w:lastRenderedPageBreak/>
        <w:t>Obrazec št: 12</w:t>
      </w:r>
    </w:p>
    <w:p w14:paraId="2E518B44" w14:textId="77777777" w:rsidR="009D044B" w:rsidRPr="00252358" w:rsidRDefault="009D044B" w:rsidP="009D044B"/>
    <w:p w14:paraId="09586B47" w14:textId="77777777" w:rsidR="009D044B" w:rsidRDefault="009D044B" w:rsidP="009D044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20182DCE" w14:textId="77777777" w:rsidR="009D044B" w:rsidRDefault="009D044B" w:rsidP="009D044B">
      <w:pPr>
        <w:spacing w:after="120"/>
        <w:rPr>
          <w:rFonts w:ascii="Arial" w:hAnsi="Arial" w:cs="Arial"/>
        </w:rPr>
      </w:pPr>
    </w:p>
    <w:p w14:paraId="5AA1F55A" w14:textId="77777777" w:rsidR="00AC64FF" w:rsidRDefault="009D044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4E5C68" w14:textId="77777777" w:rsidR="00AC64FF" w:rsidRDefault="009D044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AC64FF" w14:paraId="4FC9E24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BCC09" w14:textId="77777777" w:rsidR="00AC64FF" w:rsidRDefault="009D044B">
            <w:pPr>
              <w:spacing w:before="135" w:after="135"/>
              <w:jc w:val="both"/>
              <w:textAlignment w:val="center"/>
            </w:pPr>
            <w:r>
              <w:rPr>
                <w:rFonts w:ascii="Arial" w:hAnsi="Arial" w:cs="Arial"/>
                <w:b/>
                <w:bCs/>
                <w:color w:val="000000"/>
                <w:position w:val="-2"/>
                <w:sz w:val="18"/>
                <w:szCs w:val="18"/>
              </w:rPr>
              <w:t>Ime in priimek</w:t>
            </w:r>
          </w:p>
          <w:p w14:paraId="080F4F56" w14:textId="77777777" w:rsidR="00AC64FF" w:rsidRDefault="009D044B">
            <w:pPr>
              <w:spacing w:before="135" w:after="135"/>
              <w:jc w:val="both"/>
              <w:textAlignment w:val="center"/>
            </w:pPr>
            <w:r>
              <w:rPr>
                <w:rFonts w:ascii="Arial" w:hAnsi="Arial" w:cs="Arial"/>
                <w:b/>
                <w:bCs/>
                <w:color w:val="000000"/>
                <w:position w:val="-2"/>
                <w:sz w:val="18"/>
                <w:szCs w:val="18"/>
              </w:rPr>
              <w:t>ali</w:t>
            </w:r>
          </w:p>
          <w:p w14:paraId="4E635675" w14:textId="77777777" w:rsidR="00AC64FF" w:rsidRDefault="009D044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F89388" w14:textId="77777777" w:rsidR="00AC64FF" w:rsidRDefault="009D044B">
            <w:pPr>
              <w:spacing w:before="135" w:after="135"/>
              <w:jc w:val="both"/>
              <w:textAlignment w:val="center"/>
            </w:pPr>
            <w:r>
              <w:rPr>
                <w:rFonts w:ascii="Arial" w:hAnsi="Arial" w:cs="Arial"/>
                <w:b/>
                <w:bCs/>
                <w:color w:val="000000"/>
                <w:position w:val="-2"/>
                <w:sz w:val="18"/>
                <w:szCs w:val="18"/>
              </w:rPr>
              <w:t>Naslov prebivališča</w:t>
            </w:r>
          </w:p>
          <w:p w14:paraId="024097C2" w14:textId="77777777" w:rsidR="00AC64FF" w:rsidRDefault="009D044B">
            <w:pPr>
              <w:spacing w:before="135" w:after="135"/>
              <w:jc w:val="both"/>
              <w:textAlignment w:val="center"/>
            </w:pPr>
            <w:r>
              <w:rPr>
                <w:rFonts w:ascii="Arial" w:hAnsi="Arial" w:cs="Arial"/>
                <w:b/>
                <w:bCs/>
                <w:color w:val="000000"/>
                <w:position w:val="-2"/>
                <w:sz w:val="18"/>
                <w:szCs w:val="18"/>
              </w:rPr>
              <w:t>ali</w:t>
            </w:r>
          </w:p>
          <w:p w14:paraId="030AAEAB" w14:textId="77777777" w:rsidR="00AC64FF" w:rsidRDefault="009D044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DB8AA6" w14:textId="77777777" w:rsidR="00AC64FF" w:rsidRDefault="009D044B">
            <w:pPr>
              <w:spacing w:before="135" w:after="135"/>
              <w:jc w:val="both"/>
              <w:textAlignment w:val="center"/>
            </w:pPr>
            <w:r>
              <w:rPr>
                <w:rFonts w:ascii="Arial" w:hAnsi="Arial" w:cs="Arial"/>
                <w:b/>
                <w:bCs/>
                <w:color w:val="000000"/>
                <w:position w:val="-2"/>
                <w:sz w:val="18"/>
                <w:szCs w:val="18"/>
              </w:rPr>
              <w:t>Delež lastništva</w:t>
            </w:r>
          </w:p>
          <w:p w14:paraId="4062D971" w14:textId="77777777" w:rsidR="00AC64FF" w:rsidRDefault="009D044B">
            <w:pPr>
              <w:spacing w:before="135" w:after="135"/>
              <w:jc w:val="both"/>
              <w:textAlignment w:val="center"/>
            </w:pPr>
            <w:r>
              <w:rPr>
                <w:rFonts w:ascii="Arial" w:hAnsi="Arial" w:cs="Arial"/>
                <w:b/>
                <w:bCs/>
                <w:color w:val="000000"/>
                <w:position w:val="-2"/>
                <w:sz w:val="18"/>
                <w:szCs w:val="18"/>
              </w:rPr>
              <w:t>ali</w:t>
            </w:r>
          </w:p>
          <w:p w14:paraId="2B3C9FC4" w14:textId="77777777" w:rsidR="00AC64FF" w:rsidRDefault="009D044B">
            <w:pPr>
              <w:spacing w:before="135" w:after="135"/>
              <w:jc w:val="both"/>
              <w:textAlignment w:val="center"/>
            </w:pPr>
            <w:r>
              <w:rPr>
                <w:rFonts w:ascii="Arial" w:hAnsi="Arial" w:cs="Arial"/>
                <w:b/>
                <w:bCs/>
                <w:color w:val="000000"/>
                <w:position w:val="-2"/>
                <w:sz w:val="18"/>
                <w:szCs w:val="18"/>
              </w:rPr>
              <w:t>Delež lastništva gospodarskega subjekta</w:t>
            </w:r>
          </w:p>
        </w:tc>
      </w:tr>
      <w:tr w:rsidR="00AC64FF" w14:paraId="2F6219B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FA3029"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164620"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CFA11" w14:textId="77777777" w:rsidR="00AC64FF" w:rsidRDefault="009D044B">
            <w:pPr>
              <w:spacing w:before="135" w:after="135"/>
              <w:jc w:val="both"/>
              <w:textAlignment w:val="center"/>
            </w:pPr>
            <w:r>
              <w:rPr>
                <w:rFonts w:ascii="Arial" w:hAnsi="Arial" w:cs="Arial"/>
                <w:color w:val="000000"/>
                <w:position w:val="-2"/>
                <w:sz w:val="18"/>
                <w:szCs w:val="18"/>
              </w:rPr>
              <w:t> </w:t>
            </w:r>
          </w:p>
        </w:tc>
      </w:tr>
      <w:tr w:rsidR="00AC64FF" w14:paraId="40B9C4E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82775F"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2A602F"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B8E1C3" w14:textId="77777777" w:rsidR="00AC64FF" w:rsidRDefault="009D044B">
            <w:pPr>
              <w:spacing w:before="135" w:after="135"/>
              <w:jc w:val="both"/>
              <w:textAlignment w:val="center"/>
            </w:pPr>
            <w:r>
              <w:rPr>
                <w:rFonts w:ascii="Arial" w:hAnsi="Arial" w:cs="Arial"/>
                <w:color w:val="000000"/>
                <w:position w:val="-2"/>
                <w:sz w:val="18"/>
                <w:szCs w:val="18"/>
              </w:rPr>
              <w:t> </w:t>
            </w:r>
          </w:p>
        </w:tc>
      </w:tr>
      <w:tr w:rsidR="00AC64FF" w14:paraId="1CDCB89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C32A82"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42823D"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8B1CCD" w14:textId="77777777" w:rsidR="00AC64FF" w:rsidRDefault="009D044B">
            <w:pPr>
              <w:spacing w:before="135" w:after="135"/>
              <w:jc w:val="both"/>
              <w:textAlignment w:val="center"/>
            </w:pPr>
            <w:r>
              <w:rPr>
                <w:rFonts w:ascii="Arial" w:hAnsi="Arial" w:cs="Arial"/>
                <w:color w:val="000000"/>
                <w:position w:val="-2"/>
                <w:sz w:val="18"/>
                <w:szCs w:val="18"/>
              </w:rPr>
              <w:t> </w:t>
            </w:r>
          </w:p>
        </w:tc>
      </w:tr>
      <w:tr w:rsidR="00AC64FF" w14:paraId="7B5DEDF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A35E90"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6F99FF"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73A3C0" w14:textId="77777777" w:rsidR="00AC64FF" w:rsidRDefault="009D044B">
            <w:pPr>
              <w:spacing w:before="135" w:after="135"/>
              <w:jc w:val="both"/>
              <w:textAlignment w:val="center"/>
            </w:pPr>
            <w:r>
              <w:rPr>
                <w:rFonts w:ascii="Arial" w:hAnsi="Arial" w:cs="Arial"/>
                <w:color w:val="000000"/>
                <w:position w:val="-2"/>
                <w:sz w:val="18"/>
                <w:szCs w:val="18"/>
              </w:rPr>
              <w:t> </w:t>
            </w:r>
          </w:p>
        </w:tc>
      </w:tr>
    </w:tbl>
    <w:p w14:paraId="5D7F0840" w14:textId="77777777" w:rsidR="00AC64FF" w:rsidRDefault="009D044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AC64FF" w14:paraId="7508F4F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6C7243" w14:textId="77777777" w:rsidR="00AC64FF" w:rsidRDefault="009D044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686D92" w14:textId="77777777" w:rsidR="00AC64FF" w:rsidRDefault="009D044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407658" w14:textId="77777777" w:rsidR="00AC64FF" w:rsidRDefault="009D044B">
            <w:pPr>
              <w:spacing w:before="135" w:after="135"/>
              <w:jc w:val="both"/>
              <w:textAlignment w:val="center"/>
            </w:pPr>
            <w:r>
              <w:rPr>
                <w:rFonts w:ascii="Arial" w:hAnsi="Arial" w:cs="Arial"/>
                <w:b/>
                <w:bCs/>
                <w:color w:val="000000"/>
                <w:position w:val="-2"/>
                <w:sz w:val="18"/>
                <w:szCs w:val="18"/>
              </w:rPr>
              <w:t>Delež lastništva gospodarskega subjekta</w:t>
            </w:r>
          </w:p>
        </w:tc>
      </w:tr>
      <w:tr w:rsidR="00AC64FF" w14:paraId="76619C4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ABAB1B"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02E4F"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8D5E26" w14:textId="77777777" w:rsidR="00AC64FF" w:rsidRDefault="009D044B">
            <w:pPr>
              <w:spacing w:before="135" w:after="135"/>
              <w:jc w:val="both"/>
              <w:textAlignment w:val="center"/>
            </w:pPr>
            <w:r>
              <w:rPr>
                <w:rFonts w:ascii="Arial" w:hAnsi="Arial" w:cs="Arial"/>
                <w:color w:val="000000"/>
                <w:position w:val="-2"/>
                <w:sz w:val="18"/>
                <w:szCs w:val="18"/>
              </w:rPr>
              <w:t> </w:t>
            </w:r>
          </w:p>
        </w:tc>
      </w:tr>
      <w:tr w:rsidR="00AC64FF" w14:paraId="20E65F2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59D79"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6F5A9"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B31E7" w14:textId="77777777" w:rsidR="00AC64FF" w:rsidRDefault="009D044B">
            <w:pPr>
              <w:spacing w:before="135" w:after="135"/>
              <w:jc w:val="both"/>
              <w:textAlignment w:val="center"/>
            </w:pPr>
            <w:r>
              <w:rPr>
                <w:rFonts w:ascii="Arial" w:hAnsi="Arial" w:cs="Arial"/>
                <w:color w:val="000000"/>
                <w:position w:val="-2"/>
                <w:sz w:val="18"/>
                <w:szCs w:val="18"/>
              </w:rPr>
              <w:t> </w:t>
            </w:r>
          </w:p>
        </w:tc>
      </w:tr>
      <w:tr w:rsidR="00AC64FF" w14:paraId="6BB0F12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DC6AB3"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F63C94"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ED4A8" w14:textId="77777777" w:rsidR="00AC64FF" w:rsidRDefault="009D044B">
            <w:pPr>
              <w:spacing w:before="135" w:after="135"/>
              <w:jc w:val="both"/>
              <w:textAlignment w:val="center"/>
            </w:pPr>
            <w:r>
              <w:rPr>
                <w:rFonts w:ascii="Arial" w:hAnsi="Arial" w:cs="Arial"/>
                <w:color w:val="000000"/>
                <w:position w:val="-2"/>
                <w:sz w:val="18"/>
                <w:szCs w:val="18"/>
              </w:rPr>
              <w:t> </w:t>
            </w:r>
          </w:p>
        </w:tc>
      </w:tr>
      <w:tr w:rsidR="00AC64FF" w14:paraId="0766A1F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20EB0A"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E5D88A" w14:textId="77777777" w:rsidR="00AC64FF" w:rsidRDefault="009D04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B1145A" w14:textId="77777777" w:rsidR="00AC64FF" w:rsidRDefault="009D044B">
            <w:pPr>
              <w:spacing w:before="135" w:after="135"/>
              <w:jc w:val="both"/>
              <w:textAlignment w:val="center"/>
            </w:pPr>
            <w:r>
              <w:rPr>
                <w:rFonts w:ascii="Arial" w:hAnsi="Arial" w:cs="Arial"/>
                <w:color w:val="000000"/>
                <w:position w:val="-2"/>
                <w:sz w:val="18"/>
                <w:szCs w:val="18"/>
              </w:rPr>
              <w:t> </w:t>
            </w:r>
          </w:p>
        </w:tc>
      </w:tr>
    </w:tbl>
    <w:p w14:paraId="075FDEA4" w14:textId="77777777" w:rsidR="00AC64FF" w:rsidRDefault="009D044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C64FF" w14:paraId="7118E113" w14:textId="77777777">
        <w:tc>
          <w:tcPr>
            <w:tcW w:w="4080" w:type="dxa"/>
            <w:tcMar>
              <w:top w:w="75" w:type="dxa"/>
              <w:bottom w:w="75" w:type="dxa"/>
            </w:tcMar>
            <w:vAlign w:val="center"/>
          </w:tcPr>
          <w:p w14:paraId="03ECFA9F" w14:textId="77777777" w:rsidR="00AC64FF" w:rsidRDefault="009D044B">
            <w:r>
              <w:rPr>
                <w:rFonts w:ascii="Arial" w:hAnsi="Arial" w:cs="Arial"/>
                <w:color w:val="000000"/>
                <w:position w:val="-2"/>
                <w:sz w:val="18"/>
                <w:szCs w:val="18"/>
              </w:rPr>
              <w:t>Kraj in datum:</w:t>
            </w:r>
          </w:p>
        </w:tc>
        <w:tc>
          <w:tcPr>
            <w:tcW w:w="0" w:type="auto"/>
            <w:tcMar>
              <w:top w:w="75" w:type="dxa"/>
              <w:bottom w:w="75" w:type="dxa"/>
            </w:tcMar>
            <w:vAlign w:val="center"/>
          </w:tcPr>
          <w:p w14:paraId="35574C5A" w14:textId="77777777" w:rsidR="00AC64FF" w:rsidRDefault="009D044B">
            <w:r>
              <w:rPr>
                <w:rFonts w:ascii="Arial" w:hAnsi="Arial" w:cs="Arial"/>
                <w:color w:val="000000"/>
                <w:position w:val="-2"/>
                <w:sz w:val="18"/>
                <w:szCs w:val="18"/>
              </w:rPr>
              <w:t>Ime in priimek: _____________________</w:t>
            </w:r>
          </w:p>
        </w:tc>
      </w:tr>
      <w:tr w:rsidR="00AC64FF" w14:paraId="5B9DE0E7" w14:textId="77777777">
        <w:tc>
          <w:tcPr>
            <w:tcW w:w="4080" w:type="dxa"/>
            <w:tcMar>
              <w:top w:w="75" w:type="dxa"/>
              <w:bottom w:w="75" w:type="dxa"/>
            </w:tcMar>
            <w:vAlign w:val="center"/>
          </w:tcPr>
          <w:p w14:paraId="627F8193" w14:textId="77777777" w:rsidR="00AC64FF" w:rsidRDefault="009D044B">
            <w:r>
              <w:rPr>
                <w:rFonts w:ascii="Arial" w:hAnsi="Arial" w:cs="Arial"/>
                <w:color w:val="000000"/>
                <w:position w:val="-2"/>
                <w:sz w:val="18"/>
                <w:szCs w:val="18"/>
              </w:rPr>
              <w:t> </w:t>
            </w:r>
          </w:p>
        </w:tc>
        <w:tc>
          <w:tcPr>
            <w:tcW w:w="0" w:type="auto"/>
            <w:tcMar>
              <w:top w:w="75" w:type="dxa"/>
              <w:bottom w:w="75" w:type="dxa"/>
            </w:tcMar>
            <w:vAlign w:val="center"/>
          </w:tcPr>
          <w:p w14:paraId="509ABEFD" w14:textId="77777777" w:rsidR="00AC64FF" w:rsidRDefault="009D044B">
            <w:pPr>
              <w:jc w:val="center"/>
            </w:pPr>
            <w:r>
              <w:rPr>
                <w:rFonts w:ascii="Arial" w:hAnsi="Arial" w:cs="Arial"/>
                <w:color w:val="000000"/>
                <w:position w:val="-2"/>
                <w:sz w:val="18"/>
                <w:szCs w:val="18"/>
              </w:rPr>
              <w:t>(žig in podpis)</w:t>
            </w:r>
          </w:p>
        </w:tc>
      </w:tr>
    </w:tbl>
    <w:p w14:paraId="52C9D476" w14:textId="77777777" w:rsidR="00AC64FF" w:rsidRDefault="009D044B">
      <w:pPr>
        <w:spacing w:before="225" w:after="225" w:line="240" w:lineRule="auto"/>
        <w:jc w:val="both"/>
      </w:pPr>
      <w:r>
        <w:rPr>
          <w:rFonts w:ascii="Arial" w:hAnsi="Arial" w:cs="Arial"/>
          <w:color w:val="000000"/>
          <w:sz w:val="18"/>
          <w:szCs w:val="18"/>
        </w:rPr>
        <w:t> </w:t>
      </w:r>
    </w:p>
    <w:p w14:paraId="23E884D7" w14:textId="77777777" w:rsidR="00AC64FF" w:rsidRDefault="009D044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2A3CFB02" w14:textId="77777777" w:rsidR="00AC64FF" w:rsidRDefault="00AC64FF">
      <w:pPr>
        <w:sectPr w:rsidR="00AC64FF" w:rsidSect="009D044B">
          <w:footerReference w:type="default" r:id="rId17"/>
          <w:pgSz w:w="11906" w:h="16838"/>
          <w:pgMar w:top="1418" w:right="1418" w:bottom="1418" w:left="1418" w:header="567" w:footer="596" w:gutter="0"/>
          <w:cols w:space="708"/>
          <w:docGrid w:linePitch="360"/>
        </w:sectPr>
      </w:pPr>
    </w:p>
    <w:p w14:paraId="00763979" w14:textId="77777777" w:rsidR="009D044B" w:rsidRPr="00116091" w:rsidRDefault="009D044B" w:rsidP="009D044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2877DD8" w14:textId="77777777" w:rsidR="009D044B" w:rsidRDefault="009D044B" w:rsidP="009D044B">
      <w:pPr>
        <w:rPr>
          <w:rFonts w:ascii="Arial" w:hAnsi="Arial" w:cs="Arial"/>
        </w:rPr>
      </w:pPr>
    </w:p>
    <w:p w14:paraId="32F3ABBA" w14:textId="77777777" w:rsidR="00B13815" w:rsidRDefault="00B13815">
      <w:pPr>
        <w:spacing w:before="225" w:after="225" w:line="240" w:lineRule="auto"/>
        <w:jc w:val="center"/>
        <w:rPr>
          <w:rFonts w:ascii="Arial" w:hAnsi="Arial" w:cs="Arial"/>
          <w:b/>
          <w:bCs/>
          <w:color w:val="000000"/>
          <w:sz w:val="27"/>
          <w:szCs w:val="27"/>
        </w:rPr>
      </w:pPr>
      <w:r w:rsidRPr="00B13815">
        <w:rPr>
          <w:rFonts w:ascii="Arial" w:hAnsi="Arial" w:cs="Arial"/>
          <w:b/>
          <w:bCs/>
          <w:color w:val="000000"/>
          <w:sz w:val="27"/>
          <w:szCs w:val="27"/>
        </w:rPr>
        <w:t xml:space="preserve">Pogodba o izvedbi obnove odrske tehnike 1. faza – Kulturni center Delavski dom Zagorje </w:t>
      </w:r>
    </w:p>
    <w:p w14:paraId="490FBEDC" w14:textId="77777777" w:rsidR="00AC64FF" w:rsidRDefault="009D044B">
      <w:pPr>
        <w:spacing w:before="225" w:after="225" w:line="240" w:lineRule="auto"/>
        <w:jc w:val="center"/>
      </w:pPr>
      <w:r>
        <w:rPr>
          <w:rFonts w:ascii="Arial" w:hAnsi="Arial" w:cs="Arial"/>
          <w:color w:val="000000"/>
          <w:sz w:val="18"/>
          <w:szCs w:val="18"/>
        </w:rPr>
        <w:t>sklenjena med</w:t>
      </w:r>
    </w:p>
    <w:p w14:paraId="7C19D1EA" w14:textId="77777777" w:rsidR="00AC64FF" w:rsidRDefault="009D044B">
      <w:pPr>
        <w:spacing w:after="0" w:line="240" w:lineRule="auto"/>
      </w:pPr>
      <w:r>
        <w:rPr>
          <w:rFonts w:ascii="Arial" w:hAnsi="Arial" w:cs="Arial"/>
          <w:b/>
          <w:bCs/>
          <w:color w:val="000000"/>
          <w:sz w:val="18"/>
          <w:szCs w:val="18"/>
        </w:rPr>
        <w:t>NAROČNIKOM: OBČINA ZAGORJE OB SAVI, Cesta 9. avgusta 5, 1410 Zagorje ob Savi,</w:t>
      </w:r>
      <w:r>
        <w:rPr>
          <w:rFonts w:ascii="Arial" w:hAnsi="Arial" w:cs="Arial"/>
          <w:color w:val="000000"/>
          <w:sz w:val="18"/>
          <w:szCs w:val="18"/>
        </w:rPr>
        <w:br/>
        <w:t>ki ga zastopa Matjaž Švagan</w:t>
      </w:r>
      <w:r>
        <w:br/>
      </w:r>
    </w:p>
    <w:tbl>
      <w:tblPr>
        <w:tblStyle w:val="NormalTablePHPDOCX"/>
        <w:tblW w:w="3500" w:type="pct"/>
        <w:tblInd w:w="108" w:type="dxa"/>
        <w:tblLook w:val="04A0" w:firstRow="1" w:lastRow="0" w:firstColumn="1" w:lastColumn="0" w:noHBand="0" w:noVBand="1"/>
      </w:tblPr>
      <w:tblGrid>
        <w:gridCol w:w="3300"/>
        <w:gridCol w:w="3200"/>
      </w:tblGrid>
      <w:tr w:rsidR="00AC64FF" w14:paraId="6BB75A97" w14:textId="77777777">
        <w:tc>
          <w:tcPr>
            <w:tcW w:w="3300" w:type="dxa"/>
            <w:tcMar>
              <w:top w:w="0" w:type="auto"/>
              <w:bottom w:w="0" w:type="auto"/>
            </w:tcMar>
            <w:vAlign w:val="center"/>
          </w:tcPr>
          <w:p w14:paraId="0596EF9A" w14:textId="77777777" w:rsidR="00AC64FF" w:rsidRDefault="009D044B">
            <w:r>
              <w:rPr>
                <w:rFonts w:ascii="Arial" w:hAnsi="Arial" w:cs="Arial"/>
                <w:color w:val="000000"/>
                <w:position w:val="-2"/>
                <w:sz w:val="18"/>
                <w:szCs w:val="18"/>
              </w:rPr>
              <w:t>Matična številka:</w:t>
            </w:r>
          </w:p>
        </w:tc>
        <w:tc>
          <w:tcPr>
            <w:tcW w:w="0" w:type="auto"/>
            <w:tcMar>
              <w:top w:w="0" w:type="auto"/>
              <w:bottom w:w="0" w:type="auto"/>
            </w:tcMar>
            <w:vAlign w:val="center"/>
          </w:tcPr>
          <w:p w14:paraId="0A72A883" w14:textId="77777777" w:rsidR="00AC64FF" w:rsidRDefault="009D044B">
            <w:r>
              <w:rPr>
                <w:rFonts w:ascii="Arial" w:hAnsi="Arial" w:cs="Arial"/>
                <w:color w:val="000000"/>
                <w:position w:val="-2"/>
                <w:sz w:val="18"/>
                <w:szCs w:val="18"/>
              </w:rPr>
              <w:t>5883890000</w:t>
            </w:r>
          </w:p>
        </w:tc>
      </w:tr>
      <w:tr w:rsidR="00AC64FF" w14:paraId="45A6DE30" w14:textId="77777777">
        <w:tc>
          <w:tcPr>
            <w:tcW w:w="3300" w:type="dxa"/>
            <w:tcMar>
              <w:top w:w="0" w:type="auto"/>
              <w:bottom w:w="0" w:type="auto"/>
            </w:tcMar>
            <w:vAlign w:val="center"/>
          </w:tcPr>
          <w:p w14:paraId="741B4B1D" w14:textId="77777777" w:rsidR="00AC64FF" w:rsidRDefault="009D044B">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561D85E7" w14:textId="77777777" w:rsidR="00AC64FF" w:rsidRDefault="009D044B">
            <w:r>
              <w:rPr>
                <w:rFonts w:ascii="Arial" w:hAnsi="Arial" w:cs="Arial"/>
                <w:color w:val="000000"/>
                <w:position w:val="-2"/>
                <w:sz w:val="18"/>
                <w:szCs w:val="18"/>
              </w:rPr>
              <w:t>SI 25643444</w:t>
            </w:r>
          </w:p>
        </w:tc>
      </w:tr>
      <w:tr w:rsidR="00AC64FF" w14:paraId="3E6E5161" w14:textId="77777777">
        <w:tc>
          <w:tcPr>
            <w:tcW w:w="3300" w:type="dxa"/>
            <w:tcMar>
              <w:top w:w="0" w:type="auto"/>
              <w:bottom w:w="0" w:type="auto"/>
            </w:tcMar>
            <w:vAlign w:val="center"/>
          </w:tcPr>
          <w:p w14:paraId="2DA6A72A" w14:textId="77777777" w:rsidR="00AC64FF" w:rsidRDefault="009D044B">
            <w:r>
              <w:rPr>
                <w:rFonts w:ascii="Arial" w:hAnsi="Arial" w:cs="Arial"/>
                <w:color w:val="000000"/>
                <w:position w:val="-2"/>
                <w:sz w:val="18"/>
                <w:szCs w:val="18"/>
              </w:rPr>
              <w:t>Transakcijski račun (TRR):</w:t>
            </w:r>
          </w:p>
        </w:tc>
        <w:tc>
          <w:tcPr>
            <w:tcW w:w="0" w:type="auto"/>
            <w:tcMar>
              <w:top w:w="0" w:type="auto"/>
              <w:bottom w:w="0" w:type="auto"/>
            </w:tcMar>
            <w:vAlign w:val="center"/>
          </w:tcPr>
          <w:p w14:paraId="6D67B3EC" w14:textId="77777777" w:rsidR="00AC64FF" w:rsidRDefault="009D044B">
            <w:r>
              <w:rPr>
                <w:rFonts w:ascii="Arial" w:hAnsi="Arial" w:cs="Arial"/>
                <w:color w:val="000000"/>
                <w:position w:val="-2"/>
                <w:sz w:val="18"/>
                <w:szCs w:val="18"/>
              </w:rPr>
              <w:t>SI56 0134 2010 0018 358</w:t>
            </w:r>
          </w:p>
        </w:tc>
      </w:tr>
    </w:tbl>
    <w:p w14:paraId="2934DEC4" w14:textId="77777777" w:rsidR="00AC64FF" w:rsidRDefault="00AC64FF"/>
    <w:p w14:paraId="6C52C796" w14:textId="77777777" w:rsidR="00AC64FF" w:rsidRDefault="009D044B">
      <w:pPr>
        <w:spacing w:before="225" w:after="225" w:line="240" w:lineRule="auto"/>
        <w:jc w:val="center"/>
      </w:pPr>
      <w:r>
        <w:rPr>
          <w:rFonts w:ascii="Arial" w:hAnsi="Arial" w:cs="Arial"/>
          <w:color w:val="000000"/>
          <w:sz w:val="18"/>
          <w:szCs w:val="18"/>
        </w:rPr>
        <w:t>in</w:t>
      </w:r>
    </w:p>
    <w:p w14:paraId="3EBFC326" w14:textId="77777777" w:rsidR="00AC64FF" w:rsidRDefault="009D044B">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AC64FF" w14:paraId="2A38EB13" w14:textId="77777777">
        <w:tc>
          <w:tcPr>
            <w:tcW w:w="3300" w:type="dxa"/>
            <w:tcMar>
              <w:top w:w="0" w:type="auto"/>
              <w:bottom w:w="0" w:type="auto"/>
            </w:tcMar>
            <w:vAlign w:val="center"/>
          </w:tcPr>
          <w:p w14:paraId="5DAE53CE" w14:textId="77777777" w:rsidR="00AC64FF" w:rsidRDefault="009D044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3D1FF39" w14:textId="77777777" w:rsidR="00AC64FF" w:rsidRDefault="009D044B">
            <w:r>
              <w:rPr>
                <w:rFonts w:ascii="Arial" w:hAnsi="Arial" w:cs="Arial"/>
                <w:color w:val="000000"/>
                <w:position w:val="-2"/>
                <w:sz w:val="18"/>
                <w:szCs w:val="18"/>
              </w:rPr>
              <w:t> </w:t>
            </w:r>
          </w:p>
        </w:tc>
      </w:tr>
      <w:tr w:rsidR="00AC64FF" w14:paraId="1A4CB449" w14:textId="77777777">
        <w:tc>
          <w:tcPr>
            <w:tcW w:w="3300" w:type="dxa"/>
            <w:tcMar>
              <w:top w:w="0" w:type="auto"/>
              <w:bottom w:w="0" w:type="auto"/>
            </w:tcMar>
            <w:vAlign w:val="center"/>
          </w:tcPr>
          <w:p w14:paraId="649F08AC" w14:textId="77777777" w:rsidR="00AC64FF" w:rsidRDefault="009D044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41CA758" w14:textId="77777777" w:rsidR="00AC64FF" w:rsidRDefault="009D044B">
            <w:r>
              <w:rPr>
                <w:rFonts w:ascii="Arial" w:hAnsi="Arial" w:cs="Arial"/>
                <w:color w:val="000000"/>
                <w:position w:val="-2"/>
                <w:sz w:val="18"/>
                <w:szCs w:val="18"/>
              </w:rPr>
              <w:t> </w:t>
            </w:r>
          </w:p>
        </w:tc>
      </w:tr>
      <w:tr w:rsidR="00AC64FF" w14:paraId="6A754A39" w14:textId="77777777">
        <w:tc>
          <w:tcPr>
            <w:tcW w:w="3300" w:type="dxa"/>
            <w:tcMar>
              <w:top w:w="0" w:type="auto"/>
              <w:bottom w:w="0" w:type="auto"/>
            </w:tcMar>
            <w:vAlign w:val="center"/>
          </w:tcPr>
          <w:p w14:paraId="0BAD1BC8" w14:textId="77777777" w:rsidR="00AC64FF" w:rsidRDefault="009D044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B0F712C" w14:textId="77777777" w:rsidR="00AC64FF" w:rsidRDefault="009D044B">
            <w:r>
              <w:rPr>
                <w:rFonts w:ascii="Arial" w:hAnsi="Arial" w:cs="Arial"/>
                <w:color w:val="000000"/>
                <w:position w:val="-2"/>
                <w:sz w:val="18"/>
                <w:szCs w:val="18"/>
              </w:rPr>
              <w:t> </w:t>
            </w:r>
          </w:p>
        </w:tc>
      </w:tr>
    </w:tbl>
    <w:p w14:paraId="30AD511D" w14:textId="77777777" w:rsidR="00AC64FF" w:rsidRDefault="009D044B">
      <w:pPr>
        <w:spacing w:before="225" w:after="225" w:line="240" w:lineRule="auto"/>
        <w:jc w:val="both"/>
      </w:pPr>
      <w:r>
        <w:rPr>
          <w:rFonts w:ascii="Arial" w:hAnsi="Arial" w:cs="Arial"/>
          <w:color w:val="000000"/>
          <w:sz w:val="18"/>
          <w:szCs w:val="18"/>
        </w:rPr>
        <w:t> </w:t>
      </w:r>
    </w:p>
    <w:p w14:paraId="040D884D" w14:textId="77777777" w:rsidR="00B30242" w:rsidRDefault="00B30242" w:rsidP="00B30242">
      <w:pPr>
        <w:spacing w:before="225" w:after="225" w:line="240" w:lineRule="auto"/>
        <w:jc w:val="both"/>
      </w:pPr>
      <w:r>
        <w:rPr>
          <w:rFonts w:ascii="Arial" w:hAnsi="Arial" w:cs="Arial"/>
          <w:b/>
          <w:bCs/>
          <w:color w:val="000000"/>
          <w:sz w:val="18"/>
          <w:szCs w:val="18"/>
        </w:rPr>
        <w:t>I. UVODNE DOLOČBE</w:t>
      </w:r>
    </w:p>
    <w:p w14:paraId="16329F62" w14:textId="77777777" w:rsidR="00B30242" w:rsidRDefault="00B30242" w:rsidP="00B3024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B30242" w14:paraId="5A9148EB" w14:textId="77777777" w:rsidTr="00B30242">
        <w:tc>
          <w:tcPr>
            <w:tcW w:w="0" w:type="auto"/>
            <w:tcMar>
              <w:top w:w="0" w:type="auto"/>
              <w:bottom w:w="0" w:type="auto"/>
            </w:tcMar>
          </w:tcPr>
          <w:p w14:paraId="2F1928ED" w14:textId="77777777" w:rsidR="00B30242"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p>
          <w:p w14:paraId="7343DA05" w14:textId="0D44315E" w:rsidR="00B30242" w:rsidRDefault="00B30242" w:rsidP="002D2172">
            <w:pPr>
              <w:pStyle w:val="Odstavekseznama"/>
              <w:numPr>
                <w:ilvl w:val="0"/>
                <w:numId w:val="34"/>
              </w:numPr>
              <w:spacing w:before="225" w:after="225"/>
              <w:jc w:val="both"/>
              <w:rPr>
                <w:rFonts w:ascii="Arial" w:hAnsi="Arial" w:cs="Arial"/>
                <w:color w:val="000000"/>
                <w:sz w:val="18"/>
                <w:szCs w:val="18"/>
              </w:rPr>
            </w:pPr>
            <w:r w:rsidRPr="00A20027">
              <w:rPr>
                <w:rFonts w:ascii="Arial" w:hAnsi="Arial" w:cs="Arial"/>
                <w:color w:val="000000"/>
                <w:sz w:val="18"/>
                <w:szCs w:val="18"/>
              </w:rPr>
              <w:t>javnega naročila, objavljenega na Portalu javnih naročil številka ____________ z dne ____________</w:t>
            </w:r>
            <w:r>
              <w:rPr>
                <w:rFonts w:ascii="Arial" w:hAnsi="Arial" w:cs="Arial"/>
                <w:color w:val="000000"/>
                <w:sz w:val="18"/>
                <w:szCs w:val="18"/>
              </w:rPr>
              <w:t xml:space="preserve"> in v Dopolnilu k Uradnemu listu Evropske unije dne ______ pod</w:t>
            </w:r>
            <w:r w:rsidR="00CE3785">
              <w:rPr>
                <w:rFonts w:ascii="Arial" w:hAnsi="Arial" w:cs="Arial"/>
                <w:color w:val="000000"/>
                <w:sz w:val="18"/>
                <w:szCs w:val="18"/>
              </w:rPr>
              <w:t xml:space="preserve"> oznako objave______,</w:t>
            </w:r>
            <w:r>
              <w:rPr>
                <w:rFonts w:ascii="Arial" w:hAnsi="Arial" w:cs="Arial"/>
                <w:color w:val="000000"/>
                <w:sz w:val="18"/>
                <w:szCs w:val="18"/>
              </w:rPr>
              <w:t xml:space="preserve"> </w:t>
            </w:r>
            <w:r w:rsidRPr="00A20027">
              <w:rPr>
                <w:rFonts w:ascii="Arial" w:hAnsi="Arial" w:cs="Arial"/>
                <w:color w:val="000000"/>
                <w:sz w:val="18"/>
                <w:szCs w:val="18"/>
              </w:rPr>
              <w:t xml:space="preserve"> z naslovom </w:t>
            </w:r>
            <w:r>
              <w:rPr>
                <w:rFonts w:ascii="Arial" w:hAnsi="Arial" w:cs="Arial"/>
                <w:color w:val="000000"/>
                <w:sz w:val="18"/>
                <w:szCs w:val="18"/>
              </w:rPr>
              <w:t>»</w:t>
            </w:r>
            <w:r w:rsidR="002D2172" w:rsidRPr="002D2172">
              <w:rPr>
                <w:rFonts w:ascii="Arial" w:hAnsi="Arial" w:cs="Arial"/>
                <w:color w:val="000000"/>
                <w:sz w:val="18"/>
                <w:szCs w:val="18"/>
              </w:rPr>
              <w:t>Obnova odrske tehnike 1. faza – Kulturni center Delavski dom Zagorje</w:t>
            </w:r>
            <w:r>
              <w:rPr>
                <w:rFonts w:ascii="Arial" w:hAnsi="Arial" w:cs="Arial"/>
                <w:color w:val="000000"/>
                <w:sz w:val="18"/>
                <w:szCs w:val="18"/>
              </w:rPr>
              <w:t>« in</w:t>
            </w:r>
          </w:p>
          <w:p w14:paraId="0D0FEE6D" w14:textId="77777777" w:rsidR="00B30242" w:rsidRDefault="00B30242" w:rsidP="0098488F">
            <w:pPr>
              <w:pStyle w:val="Odstavekseznama"/>
              <w:numPr>
                <w:ilvl w:val="0"/>
                <w:numId w:val="34"/>
              </w:numPr>
              <w:spacing w:before="225" w:after="225"/>
              <w:jc w:val="both"/>
              <w:rPr>
                <w:rFonts w:ascii="Arial" w:hAnsi="Arial" w:cs="Arial"/>
                <w:color w:val="000000"/>
                <w:sz w:val="18"/>
                <w:szCs w:val="18"/>
              </w:rPr>
            </w:pPr>
            <w:r w:rsidRPr="00A20027">
              <w:rPr>
                <w:rFonts w:ascii="Arial" w:hAnsi="Arial" w:cs="Arial"/>
                <w:color w:val="000000"/>
                <w:sz w:val="18"/>
                <w:szCs w:val="18"/>
              </w:rPr>
              <w:t>naročnikove odločitve o oddaji javnega naročila številka ___________ z dne ____________</w:t>
            </w:r>
            <w:r>
              <w:rPr>
                <w:rFonts w:ascii="Arial" w:hAnsi="Arial" w:cs="Arial"/>
                <w:color w:val="000000"/>
                <w:sz w:val="18"/>
                <w:szCs w:val="18"/>
              </w:rPr>
              <w:t>, ki je bila objavljena na Portalu javnih naročil dne __________ pod oznako _________</w:t>
            </w:r>
          </w:p>
          <w:p w14:paraId="373A81C6" w14:textId="77777777" w:rsidR="00B30242" w:rsidRPr="006438DA" w:rsidRDefault="00B30242" w:rsidP="00B30242">
            <w:pPr>
              <w:spacing w:before="225" w:after="225"/>
              <w:jc w:val="both"/>
              <w:rPr>
                <w:rFonts w:ascii="Arial" w:hAnsi="Arial" w:cs="Arial"/>
                <w:color w:val="000000"/>
                <w:sz w:val="18"/>
                <w:szCs w:val="18"/>
              </w:rPr>
            </w:pPr>
            <w:r w:rsidRPr="006438DA">
              <w:rPr>
                <w:rFonts w:ascii="Arial" w:hAnsi="Arial" w:cs="Arial"/>
                <w:color w:val="000000"/>
                <w:sz w:val="18"/>
                <w:szCs w:val="18"/>
              </w:rPr>
              <w:t>izbran izvajalec del v okviru omenjenega javnega naročila, zaradi česar se sklepa predmetna pogodba.</w:t>
            </w:r>
          </w:p>
        </w:tc>
      </w:tr>
    </w:tbl>
    <w:p w14:paraId="12A73DDC" w14:textId="77777777" w:rsidR="00B30242" w:rsidRDefault="00B30242" w:rsidP="00B30242">
      <w:pPr>
        <w:spacing w:before="225" w:after="225" w:line="240" w:lineRule="auto"/>
        <w:jc w:val="both"/>
      </w:pPr>
      <w:r>
        <w:rPr>
          <w:rFonts w:ascii="Arial" w:hAnsi="Arial" w:cs="Arial"/>
          <w:b/>
          <w:bCs/>
          <w:color w:val="000000"/>
          <w:sz w:val="18"/>
          <w:szCs w:val="18"/>
        </w:rPr>
        <w:t>II. PREDMET POGODBE</w:t>
      </w:r>
    </w:p>
    <w:p w14:paraId="34FCD646" w14:textId="77777777" w:rsidR="00B30242" w:rsidRDefault="00B30242" w:rsidP="00B3024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B30242" w14:paraId="0F92E6AA" w14:textId="77777777" w:rsidTr="00B30242">
        <w:tc>
          <w:tcPr>
            <w:tcW w:w="0" w:type="auto"/>
            <w:tcMar>
              <w:top w:w="0" w:type="auto"/>
              <w:bottom w:w="0" w:type="auto"/>
            </w:tcMar>
          </w:tcPr>
          <w:p w14:paraId="62B4FB7E" w14:textId="79473D02" w:rsidR="00CE3785" w:rsidRDefault="00CE3785" w:rsidP="00CE3785">
            <w:pPr>
              <w:spacing w:before="225" w:after="225"/>
              <w:jc w:val="both"/>
            </w:pPr>
            <w:r w:rsidRPr="00964B9F">
              <w:rPr>
                <w:rFonts w:ascii="Arial" w:hAnsi="Arial" w:cs="Arial"/>
                <w:color w:val="000000"/>
                <w:sz w:val="18"/>
                <w:szCs w:val="18"/>
              </w:rPr>
              <w:t xml:space="preserve">S to pogodbo </w:t>
            </w:r>
            <w:r>
              <w:rPr>
                <w:rFonts w:ascii="Arial" w:hAnsi="Arial" w:cs="Arial"/>
                <w:color w:val="000000"/>
                <w:sz w:val="18"/>
                <w:szCs w:val="18"/>
              </w:rPr>
              <w:t>naročnik</w:t>
            </w:r>
            <w:r w:rsidRPr="00964B9F">
              <w:rPr>
                <w:rFonts w:ascii="Arial" w:hAnsi="Arial" w:cs="Arial"/>
                <w:color w:val="000000"/>
                <w:sz w:val="18"/>
                <w:szCs w:val="18"/>
              </w:rPr>
              <w:t xml:space="preserve"> naroča, izvajalec pa prevzame v izvedbo </w:t>
            </w:r>
            <w:r w:rsidR="0037508C">
              <w:rPr>
                <w:rFonts w:ascii="Arial" w:hAnsi="Arial" w:cs="Arial"/>
                <w:color w:val="000000"/>
                <w:sz w:val="18"/>
                <w:szCs w:val="18"/>
              </w:rPr>
              <w:t>obnovo</w:t>
            </w:r>
            <w:r w:rsidR="0037508C" w:rsidRPr="0037508C">
              <w:rPr>
                <w:rFonts w:ascii="Arial" w:hAnsi="Arial" w:cs="Arial"/>
                <w:color w:val="000000"/>
                <w:sz w:val="18"/>
                <w:szCs w:val="18"/>
              </w:rPr>
              <w:t xml:space="preserve"> odrske tehnike </w:t>
            </w:r>
            <w:r w:rsidR="0037508C">
              <w:rPr>
                <w:rFonts w:ascii="Arial" w:hAnsi="Arial" w:cs="Arial"/>
                <w:color w:val="000000"/>
                <w:sz w:val="18"/>
                <w:szCs w:val="18"/>
              </w:rPr>
              <w:t>v Kulturnem</w:t>
            </w:r>
            <w:r w:rsidR="0037508C" w:rsidRPr="0037508C">
              <w:rPr>
                <w:rFonts w:ascii="Arial" w:hAnsi="Arial" w:cs="Arial"/>
                <w:color w:val="000000"/>
                <w:sz w:val="18"/>
                <w:szCs w:val="18"/>
              </w:rPr>
              <w:t xml:space="preserve"> centr</w:t>
            </w:r>
            <w:r w:rsidR="0037508C">
              <w:rPr>
                <w:rFonts w:ascii="Arial" w:hAnsi="Arial" w:cs="Arial"/>
                <w:color w:val="000000"/>
                <w:sz w:val="18"/>
                <w:szCs w:val="18"/>
              </w:rPr>
              <w:t>u</w:t>
            </w:r>
            <w:r w:rsidR="0037508C" w:rsidRPr="0037508C">
              <w:rPr>
                <w:rFonts w:ascii="Arial" w:hAnsi="Arial" w:cs="Arial"/>
                <w:color w:val="000000"/>
                <w:sz w:val="18"/>
                <w:szCs w:val="18"/>
              </w:rPr>
              <w:t xml:space="preserve"> Delavski dom Zagorje</w:t>
            </w:r>
            <w:r w:rsidR="0037508C">
              <w:rPr>
                <w:rFonts w:ascii="Arial" w:hAnsi="Arial" w:cs="Arial"/>
                <w:color w:val="000000"/>
                <w:sz w:val="18"/>
                <w:szCs w:val="18"/>
              </w:rPr>
              <w:t xml:space="preserve"> </w:t>
            </w:r>
            <w:r w:rsidRPr="00964B9F">
              <w:rPr>
                <w:rFonts w:ascii="Arial" w:hAnsi="Arial" w:cs="Arial"/>
                <w:color w:val="000000"/>
                <w:sz w:val="18"/>
                <w:szCs w:val="18"/>
              </w:rPr>
              <w:t>po ponudbi izvajalca št. _____________ z dne ______________ (v nadaljevanju: ponudba izvajalca) in razpisni dokumentaciji, ki sta sestavni del te pogodbe.</w:t>
            </w:r>
          </w:p>
          <w:p w14:paraId="5420F63A" w14:textId="52B74299" w:rsidR="00B30242" w:rsidRDefault="00CE3785" w:rsidP="00A019C8">
            <w:pPr>
              <w:spacing w:before="225" w:after="225"/>
              <w:jc w:val="both"/>
            </w:pPr>
            <w:r>
              <w:rPr>
                <w:rFonts w:ascii="Arial" w:hAnsi="Arial" w:cs="Arial"/>
                <w:color w:val="000000"/>
                <w:sz w:val="18"/>
                <w:szCs w:val="18"/>
              </w:rPr>
              <w:t xml:space="preserve">Izvajalec se zavezuje, da bo po sistemu »ključ v roke« </w:t>
            </w:r>
            <w:r w:rsidR="00A019C8">
              <w:rPr>
                <w:rFonts w:ascii="Arial" w:hAnsi="Arial" w:cs="Arial"/>
                <w:color w:val="000000"/>
                <w:sz w:val="18"/>
                <w:szCs w:val="18"/>
              </w:rPr>
              <w:t>obnovil odrsko tehniko</w:t>
            </w:r>
            <w:r w:rsidR="00A019C8" w:rsidRPr="0037508C">
              <w:rPr>
                <w:rFonts w:ascii="Arial" w:hAnsi="Arial" w:cs="Arial"/>
                <w:color w:val="000000"/>
                <w:sz w:val="18"/>
                <w:szCs w:val="18"/>
              </w:rPr>
              <w:t xml:space="preserve"> </w:t>
            </w:r>
            <w:r w:rsidR="00A019C8">
              <w:rPr>
                <w:rFonts w:ascii="Arial" w:hAnsi="Arial" w:cs="Arial"/>
                <w:color w:val="000000"/>
                <w:sz w:val="18"/>
                <w:szCs w:val="18"/>
              </w:rPr>
              <w:t>v Kulturnem</w:t>
            </w:r>
            <w:r w:rsidR="00A019C8" w:rsidRPr="0037508C">
              <w:rPr>
                <w:rFonts w:ascii="Arial" w:hAnsi="Arial" w:cs="Arial"/>
                <w:color w:val="000000"/>
                <w:sz w:val="18"/>
                <w:szCs w:val="18"/>
              </w:rPr>
              <w:t xml:space="preserve"> centr</w:t>
            </w:r>
            <w:r w:rsidR="00A019C8">
              <w:rPr>
                <w:rFonts w:ascii="Arial" w:hAnsi="Arial" w:cs="Arial"/>
                <w:color w:val="000000"/>
                <w:sz w:val="18"/>
                <w:szCs w:val="18"/>
              </w:rPr>
              <w:t>u</w:t>
            </w:r>
            <w:r w:rsidR="00A019C8" w:rsidRPr="0037508C">
              <w:rPr>
                <w:rFonts w:ascii="Arial" w:hAnsi="Arial" w:cs="Arial"/>
                <w:color w:val="000000"/>
                <w:sz w:val="18"/>
                <w:szCs w:val="18"/>
              </w:rPr>
              <w:t xml:space="preserve"> Delavski dom Zagorje</w:t>
            </w:r>
            <w:r w:rsidR="00A019C8">
              <w:rPr>
                <w:rFonts w:ascii="Arial" w:hAnsi="Arial" w:cs="Arial"/>
                <w:color w:val="000000"/>
                <w:sz w:val="18"/>
                <w:szCs w:val="18"/>
              </w:rPr>
              <w:t>.</w:t>
            </w:r>
          </w:p>
        </w:tc>
      </w:tr>
    </w:tbl>
    <w:p w14:paraId="11A7C833" w14:textId="77777777" w:rsidR="00B30242" w:rsidRDefault="00B30242" w:rsidP="00B3024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9178"/>
      </w:tblGrid>
      <w:tr w:rsidR="00B30242" w14:paraId="139FE7F8" w14:textId="77777777" w:rsidTr="00B30242">
        <w:tc>
          <w:tcPr>
            <w:tcW w:w="0" w:type="auto"/>
            <w:tcMar>
              <w:top w:w="0" w:type="auto"/>
              <w:bottom w:w="0" w:type="auto"/>
            </w:tcMar>
          </w:tcPr>
          <w:p w14:paraId="6CB80818" w14:textId="77777777" w:rsidR="00B30242"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14:paraId="6B1B6A11" w14:textId="77777777" w:rsidR="00B30242" w:rsidRPr="0091131C" w:rsidRDefault="00B30242" w:rsidP="0098488F">
            <w:pPr>
              <w:pStyle w:val="Odstavekseznama"/>
              <w:numPr>
                <w:ilvl w:val="0"/>
                <w:numId w:val="35"/>
              </w:numPr>
              <w:spacing w:before="225" w:after="225"/>
              <w:jc w:val="both"/>
            </w:pPr>
            <w:r w:rsidRPr="0091131C">
              <w:rPr>
                <w:rFonts w:ascii="Arial" w:hAnsi="Arial" w:cs="Arial"/>
                <w:color w:val="000000"/>
                <w:sz w:val="18"/>
                <w:szCs w:val="18"/>
              </w:rPr>
              <w:lastRenderedPageBreak/>
              <w:t>Ponudba številka ____________ z dne ___________;</w:t>
            </w:r>
          </w:p>
          <w:p w14:paraId="15C0F701" w14:textId="77777777" w:rsidR="00B30242" w:rsidRPr="0091131C" w:rsidRDefault="00B30242" w:rsidP="0098488F">
            <w:pPr>
              <w:pStyle w:val="Odstavekseznama"/>
              <w:numPr>
                <w:ilvl w:val="0"/>
                <w:numId w:val="35"/>
              </w:numPr>
              <w:spacing w:before="225" w:after="225"/>
              <w:jc w:val="both"/>
            </w:pPr>
            <w:r w:rsidRPr="0091131C">
              <w:rPr>
                <w:rFonts w:ascii="Arial" w:hAnsi="Arial" w:cs="Arial"/>
                <w:color w:val="000000"/>
                <w:sz w:val="18"/>
                <w:szCs w:val="18"/>
              </w:rPr>
              <w:t xml:space="preserve">Projektna </w:t>
            </w:r>
            <w:r>
              <w:rPr>
                <w:rFonts w:ascii="Arial" w:hAnsi="Arial" w:cs="Arial"/>
                <w:color w:val="000000"/>
                <w:sz w:val="18"/>
                <w:szCs w:val="18"/>
              </w:rPr>
              <w:t xml:space="preserve">naloga </w:t>
            </w:r>
            <w:r w:rsidRPr="00233A39">
              <w:rPr>
                <w:rFonts w:ascii="Arial" w:hAnsi="Arial" w:cs="Arial"/>
                <w:color w:val="000000"/>
                <w:sz w:val="18"/>
                <w:szCs w:val="18"/>
              </w:rPr>
              <w:t>številka _______________ z dne __________, ki jo je izdelal ____________ in</w:t>
            </w:r>
          </w:p>
          <w:p w14:paraId="26D09956" w14:textId="77777777" w:rsidR="00B30242" w:rsidRPr="0091131C" w:rsidRDefault="00B30242" w:rsidP="0098488F">
            <w:pPr>
              <w:pStyle w:val="Odstavekseznama"/>
              <w:numPr>
                <w:ilvl w:val="0"/>
                <w:numId w:val="35"/>
              </w:numPr>
              <w:spacing w:before="225" w:after="225"/>
              <w:jc w:val="both"/>
            </w:pPr>
            <w:r w:rsidRPr="0091131C">
              <w:rPr>
                <w:rFonts w:ascii="Arial" w:hAnsi="Arial" w:cs="Arial"/>
                <w:color w:val="000000"/>
                <w:sz w:val="18"/>
                <w:szCs w:val="18"/>
              </w:rPr>
              <w:t>Razpisna dokumentacija naročnika v postopku oddaje javnega naročila številka objave na Portalu javnih naročil _____________ z dne _________</w:t>
            </w:r>
            <w:r>
              <w:rPr>
                <w:rFonts w:ascii="Arial" w:hAnsi="Arial" w:cs="Arial"/>
                <w:color w:val="000000"/>
                <w:sz w:val="18"/>
                <w:szCs w:val="18"/>
              </w:rPr>
              <w:t>, vključno z vsemi spremembami in popravki ter dodatnimi pojasnili objavljenimi na Portalu javnih naročil.</w:t>
            </w:r>
          </w:p>
          <w:p w14:paraId="2B974605" w14:textId="77777777" w:rsidR="00B30242" w:rsidRDefault="00B30242" w:rsidP="00B30242">
            <w:pPr>
              <w:spacing w:before="225" w:after="225"/>
              <w:jc w:val="both"/>
              <w:rPr>
                <w:rFonts w:ascii="Arial" w:hAnsi="Arial" w:cs="Arial"/>
                <w:color w:val="000000"/>
                <w:sz w:val="18"/>
                <w:szCs w:val="18"/>
              </w:rPr>
            </w:pPr>
            <w:r w:rsidRPr="0091131C">
              <w:rPr>
                <w:rFonts w:ascii="Arial" w:hAnsi="Arial" w:cs="Arial"/>
                <w:color w:val="000000"/>
                <w:sz w:val="18"/>
                <w:szCs w:val="18"/>
              </w:rPr>
              <w:t>Predmetni dokumenti so priloga in sestavni del te pogodbe.</w:t>
            </w:r>
          </w:p>
          <w:p w14:paraId="6565F61F" w14:textId="77777777" w:rsidR="00B30242" w:rsidRDefault="00B30242" w:rsidP="00B30242">
            <w:pPr>
              <w:spacing w:before="225" w:after="225"/>
              <w:jc w:val="both"/>
            </w:pPr>
            <w:r w:rsidRPr="0091131C">
              <w:rPr>
                <w:rFonts w:ascii="Arial" w:hAnsi="Arial" w:cs="Arial"/>
                <w:color w:val="000000"/>
                <w:sz w:val="18"/>
                <w:szCs w:val="18"/>
              </w:rPr>
              <w:t>Za tolmačenje pogodbe se upošteva prioriteta dokumentov po vrstnem redu navedbe v zgodnjem odstavku</w:t>
            </w:r>
          </w:p>
        </w:tc>
      </w:tr>
    </w:tbl>
    <w:p w14:paraId="7892CD5D" w14:textId="77777777" w:rsidR="00B30242" w:rsidRDefault="00B30242" w:rsidP="00B30242">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9178"/>
      </w:tblGrid>
      <w:tr w:rsidR="00B30242" w14:paraId="2EDF7771" w14:textId="77777777" w:rsidTr="00B30242">
        <w:tc>
          <w:tcPr>
            <w:tcW w:w="0" w:type="auto"/>
            <w:tcMar>
              <w:top w:w="0" w:type="auto"/>
              <w:bottom w:w="0" w:type="auto"/>
            </w:tcMar>
          </w:tcPr>
          <w:p w14:paraId="32DD526F" w14:textId="77777777" w:rsidR="00CE3785" w:rsidRDefault="00CE3785" w:rsidP="00CE3785">
            <w:pPr>
              <w:spacing w:before="225" w:after="225"/>
              <w:jc w:val="both"/>
            </w:pPr>
            <w:r>
              <w:rPr>
                <w:rFonts w:ascii="Arial" w:hAnsi="Arial" w:cs="Arial"/>
                <w:color w:val="000000"/>
                <w:sz w:val="18"/>
                <w:szCs w:val="18"/>
              </w:rPr>
              <w:t>Izvajalec s podpisom te pogodbe potrjuje, da je v celoti seznanjen z obsegom in zahtevnostjo pogodbenih storitev ter z lokacijo in objektom, kjer se bodo pogodbene storitve izvajale.</w:t>
            </w:r>
          </w:p>
          <w:p w14:paraId="6FB04AA8" w14:textId="77777777" w:rsidR="00CE3785" w:rsidRDefault="00CE3785" w:rsidP="00CE3785">
            <w:pPr>
              <w:spacing w:before="225" w:after="225"/>
              <w:jc w:val="both"/>
            </w:pPr>
            <w:r>
              <w:rPr>
                <w:rFonts w:ascii="Arial" w:hAnsi="Arial" w:cs="Arial"/>
                <w:color w:val="000000"/>
                <w:sz w:val="18"/>
                <w:szCs w:val="18"/>
              </w:rPr>
              <w:t>Izvajalec zagotavlja, da bo pogodbene storitve opravil pravilno in kvalitetno po pravilih stroke, v skladu z veljavnimi predpisi (zakoni, pravilniki, standardi), tehničnimi navodili in priporočili ter normativi.</w:t>
            </w:r>
          </w:p>
          <w:p w14:paraId="592D032B" w14:textId="77777777" w:rsidR="00B30242" w:rsidRDefault="00CE3785" w:rsidP="00CE3785">
            <w:pPr>
              <w:spacing w:before="225" w:after="225"/>
              <w:jc w:val="both"/>
            </w:pPr>
            <w:r>
              <w:rPr>
                <w:rFonts w:ascii="Arial" w:hAnsi="Arial" w:cs="Arial"/>
                <w:color w:val="000000"/>
                <w:sz w:val="18"/>
                <w:szCs w:val="18"/>
              </w:rPr>
              <w:t>Izvajalec bo pogodbene storitve izvajal s strokovno usposobljenimi delavci in podizvajalci. Seznam ključnih delavcev oz. podizvajalcev je sestavni del pogodbe. V primeru morebitne zamenjave ključnih delavcev oz. podizvajalcev mora izvajalec predložiti naročniku v predhodno potrditev nov seznam, vključno z vso z javnim razpisom zahtevano dokumentacijo, ki potrjuje usposobljenost novega kadra oz. podizvajalca.</w:t>
            </w:r>
          </w:p>
        </w:tc>
      </w:tr>
    </w:tbl>
    <w:p w14:paraId="4DF5F654" w14:textId="77777777" w:rsidR="00B30242" w:rsidRDefault="00B30242" w:rsidP="00B3024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B30242" w14:paraId="103010AF" w14:textId="77777777" w:rsidTr="00B30242">
        <w:tc>
          <w:tcPr>
            <w:tcW w:w="0" w:type="auto"/>
            <w:tcMar>
              <w:top w:w="0" w:type="auto"/>
              <w:bottom w:w="0" w:type="auto"/>
            </w:tcMar>
          </w:tcPr>
          <w:p w14:paraId="6FF7CAE8" w14:textId="77777777" w:rsidR="00B30242" w:rsidRDefault="00B30242" w:rsidP="00B30242">
            <w:pPr>
              <w:spacing w:before="225" w:after="225"/>
              <w:jc w:val="both"/>
            </w:pPr>
            <w:r>
              <w:rPr>
                <w:rFonts w:ascii="Arial" w:hAnsi="Arial" w:cs="Arial"/>
                <w:color w:val="000000"/>
                <w:sz w:val="18"/>
                <w:szCs w:val="18"/>
              </w:rPr>
              <w:t>Podlaga za določitev vrednosti več del so cene na enoto iz pogodbe skupaj s popustom, ki ga dodatno ponuja izvajalec.</w:t>
            </w:r>
          </w:p>
        </w:tc>
      </w:tr>
    </w:tbl>
    <w:p w14:paraId="1EFCBA5B" w14:textId="77777777" w:rsidR="00B30242" w:rsidRDefault="00B30242" w:rsidP="00B30242">
      <w:pPr>
        <w:spacing w:before="225" w:after="225" w:line="240" w:lineRule="auto"/>
        <w:jc w:val="both"/>
      </w:pPr>
      <w:r>
        <w:rPr>
          <w:rFonts w:ascii="Arial" w:hAnsi="Arial" w:cs="Arial"/>
          <w:b/>
          <w:bCs/>
          <w:color w:val="000000"/>
          <w:sz w:val="18"/>
          <w:szCs w:val="18"/>
        </w:rPr>
        <w:t>III. POGODBENA CENA IN OBRAČUN DEL</w:t>
      </w:r>
    </w:p>
    <w:p w14:paraId="6085F20C" w14:textId="77777777" w:rsidR="00B30242" w:rsidRDefault="00B30242" w:rsidP="00B3024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B30242" w14:paraId="2EFAE88A" w14:textId="77777777" w:rsidTr="00B30242">
        <w:tc>
          <w:tcPr>
            <w:tcW w:w="0" w:type="auto"/>
            <w:tcMar>
              <w:top w:w="0" w:type="auto"/>
              <w:bottom w:w="0" w:type="auto"/>
            </w:tcMar>
          </w:tcPr>
          <w:p w14:paraId="0DA3B105" w14:textId="77777777" w:rsidR="00B30242" w:rsidRDefault="00B30242" w:rsidP="00B30242">
            <w:pPr>
              <w:spacing w:before="225" w:after="225"/>
              <w:jc w:val="both"/>
            </w:pPr>
            <w:r>
              <w:rPr>
                <w:rFonts w:ascii="Arial" w:hAnsi="Arial" w:cs="Arial"/>
                <w:color w:val="000000"/>
                <w:sz w:val="18"/>
                <w:szCs w:val="18"/>
              </w:rPr>
              <w:t>Pogodbena cena za dela po tej pogodbi je določena na osnovi ponudbe in znaša:</w:t>
            </w:r>
          </w:p>
          <w:p w14:paraId="5BCACD8E" w14:textId="77777777" w:rsidR="00B30242" w:rsidRDefault="00B30242" w:rsidP="00B30242">
            <w:pPr>
              <w:spacing w:before="225" w:after="225"/>
              <w:jc w:val="both"/>
            </w:pPr>
            <w:r>
              <w:rPr>
                <w:rFonts w:ascii="Arial" w:hAnsi="Arial" w:cs="Arial"/>
                <w:color w:val="000000"/>
                <w:sz w:val="18"/>
                <w:szCs w:val="18"/>
              </w:rPr>
              <w:t>{___________________________________} EUR brez DDV</w:t>
            </w:r>
          </w:p>
          <w:p w14:paraId="0E3C9808" w14:textId="77777777" w:rsidR="00B30242" w:rsidRDefault="00B30242" w:rsidP="00B30242">
            <w:pPr>
              <w:spacing w:before="225" w:after="225"/>
              <w:jc w:val="both"/>
            </w:pPr>
            <w:r>
              <w:rPr>
                <w:rFonts w:ascii="Arial" w:hAnsi="Arial" w:cs="Arial"/>
                <w:color w:val="000000"/>
                <w:sz w:val="18"/>
                <w:szCs w:val="18"/>
              </w:rPr>
              <w:t>{___________________________________} davek na dodano vrednost (DDV) v EUR</w:t>
            </w:r>
          </w:p>
          <w:p w14:paraId="45A11D68" w14:textId="77777777" w:rsidR="00B30242" w:rsidRDefault="00B30242" w:rsidP="00B30242">
            <w:pPr>
              <w:spacing w:before="225" w:after="225"/>
              <w:jc w:val="both"/>
            </w:pPr>
            <w:r>
              <w:rPr>
                <w:rFonts w:ascii="Arial" w:hAnsi="Arial" w:cs="Arial"/>
                <w:color w:val="000000"/>
                <w:sz w:val="18"/>
                <w:szCs w:val="18"/>
              </w:rPr>
              <w:t>{___________________________________} pogodbena vrednost vključno z DDV v EUR</w:t>
            </w:r>
          </w:p>
          <w:p w14:paraId="50F208F4" w14:textId="77777777" w:rsidR="008F4AC0" w:rsidRDefault="008F4AC0" w:rsidP="008F4AC0">
            <w:pPr>
              <w:spacing w:before="225" w:after="225"/>
              <w:jc w:val="both"/>
              <w:rPr>
                <w:rFonts w:ascii="Arial" w:hAnsi="Arial" w:cs="Arial"/>
                <w:color w:val="000000"/>
                <w:sz w:val="18"/>
                <w:szCs w:val="18"/>
              </w:rPr>
            </w:pPr>
            <w:r>
              <w:rPr>
                <w:rFonts w:ascii="Arial" w:hAnsi="Arial" w:cs="Arial"/>
                <w:color w:val="000000"/>
                <w:sz w:val="18"/>
                <w:szCs w:val="18"/>
              </w:rPr>
              <w:t>Pogodbena vrednost je fiksna in nespremenljiva do konca izvedbe del po tej pogodbi ter zajema vse elemente cene vključno s popusti, davkom na dodano vrednost in drugimi odvisnimi stroški do predaje vseh delov dokumentacije ter ostalih storitev.</w:t>
            </w:r>
          </w:p>
          <w:p w14:paraId="704E613D" w14:textId="77777777" w:rsidR="00B30242"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 xml:space="preserve">Izvajalec mora ob izdaji </w:t>
            </w:r>
            <w:r w:rsidR="008F4AC0">
              <w:rPr>
                <w:rFonts w:ascii="Arial" w:hAnsi="Arial" w:cs="Arial"/>
                <w:color w:val="000000"/>
                <w:sz w:val="18"/>
                <w:szCs w:val="18"/>
              </w:rPr>
              <w:t>računov</w:t>
            </w:r>
            <w:r>
              <w:rPr>
                <w:rFonts w:ascii="Arial" w:hAnsi="Arial" w:cs="Arial"/>
                <w:color w:val="000000"/>
                <w:sz w:val="18"/>
                <w:szCs w:val="18"/>
              </w:rPr>
              <w:t xml:space="preserve"> upoštevati veljavni Zakon o davku na dodano vrednost.</w:t>
            </w:r>
          </w:p>
          <w:p w14:paraId="09F550E2" w14:textId="77777777" w:rsidR="008F4AC0" w:rsidRDefault="008F4AC0" w:rsidP="008F4AC0">
            <w:pPr>
              <w:spacing w:before="225" w:after="225"/>
              <w:jc w:val="both"/>
              <w:rPr>
                <w:rFonts w:ascii="Arial" w:hAnsi="Arial" w:cs="Arial"/>
                <w:color w:val="000000"/>
                <w:sz w:val="18"/>
                <w:szCs w:val="18"/>
              </w:rPr>
            </w:pPr>
            <w:r>
              <w:rPr>
                <w:rFonts w:ascii="Arial" w:hAnsi="Arial" w:cs="Arial"/>
                <w:color w:val="000000"/>
                <w:sz w:val="18"/>
                <w:szCs w:val="18"/>
              </w:rPr>
              <w:t>Pogodbena vrednost je fiksna in nespremenljiva do konca izvedbe storitev po tej pogodbi ter zajema vse elemente cene vključno s popusti, davkom na dodano vrednost in drugimi odvisnimi stroški do predaje vseh delov dokumentacije ter ostalih storitev.</w:t>
            </w:r>
          </w:p>
          <w:p w14:paraId="232C9AFC" w14:textId="784B07C9" w:rsidR="008F4AC0" w:rsidRDefault="008F4AC0" w:rsidP="008F4AC0">
            <w:pPr>
              <w:spacing w:before="225" w:after="225"/>
              <w:jc w:val="both"/>
            </w:pPr>
            <w:r>
              <w:rPr>
                <w:rFonts w:ascii="Arial" w:hAnsi="Arial" w:cs="Arial"/>
                <w:color w:val="000000"/>
                <w:sz w:val="18"/>
                <w:szCs w:val="18"/>
              </w:rPr>
              <w:t xml:space="preserve">Sredstva za izvedbo naročila so zagotovljena: </w:t>
            </w:r>
            <w:r w:rsidR="00A019C8" w:rsidRPr="00A019C8">
              <w:rPr>
                <w:rFonts w:ascii="Arial" w:hAnsi="Arial" w:cs="Arial"/>
                <w:color w:val="000000"/>
                <w:sz w:val="18"/>
                <w:szCs w:val="18"/>
              </w:rPr>
              <w:t>PP 30025 »Obnova odrske tehnike - KC Delavski dom Zagorje«</w:t>
            </w:r>
            <w:r>
              <w:rPr>
                <w:rFonts w:ascii="Arial" w:hAnsi="Arial" w:cs="Arial"/>
                <w:color w:val="000000"/>
                <w:sz w:val="18"/>
                <w:szCs w:val="18"/>
              </w:rPr>
              <w:t>.</w:t>
            </w:r>
          </w:p>
          <w:p w14:paraId="34570B55" w14:textId="77777777" w:rsidR="00B30242" w:rsidRDefault="008F4AC0" w:rsidP="00A019C8">
            <w:pPr>
              <w:jc w:val="both"/>
            </w:pPr>
            <w:r>
              <w:rPr>
                <w:rFonts w:ascii="Arial" w:hAnsi="Arial" w:cs="Arial"/>
                <w:color w:val="000000"/>
                <w:sz w:val="18"/>
                <w:szCs w:val="18"/>
              </w:rPr>
              <w:t>V navedeni pogodbeni vrednosti so zajeti</w:t>
            </w:r>
            <w:r w:rsidR="00A019C8">
              <w:rPr>
                <w:rFonts w:ascii="Arial" w:hAnsi="Arial" w:cs="Arial"/>
                <w:color w:val="000000"/>
                <w:sz w:val="18"/>
                <w:szCs w:val="18"/>
              </w:rPr>
              <w:t xml:space="preserve"> vsi stroški izvajalca, ki bodo potrebni za izpolnitev pogodbenih obveznosti.</w:t>
            </w:r>
          </w:p>
          <w:p w14:paraId="4794B545" w14:textId="639A5FB8" w:rsidR="00A019C8" w:rsidRDefault="00A019C8" w:rsidP="00A019C8">
            <w:pPr>
              <w:jc w:val="both"/>
            </w:pPr>
          </w:p>
        </w:tc>
      </w:tr>
    </w:tbl>
    <w:p w14:paraId="6AB7D31E" w14:textId="77777777" w:rsidR="00B30242" w:rsidRDefault="00B30242" w:rsidP="00B3024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B30242" w14:paraId="08DD1303" w14:textId="77777777" w:rsidTr="00B30242">
        <w:tc>
          <w:tcPr>
            <w:tcW w:w="0" w:type="auto"/>
            <w:tcMar>
              <w:top w:w="0" w:type="auto"/>
              <w:bottom w:w="0" w:type="auto"/>
            </w:tcMar>
          </w:tcPr>
          <w:p w14:paraId="292B0FB3" w14:textId="09211864" w:rsidR="00B30242"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 xml:space="preserve">Opravljena dela se </w:t>
            </w:r>
            <w:r w:rsidR="00A019C8">
              <w:rPr>
                <w:rFonts w:ascii="Arial" w:hAnsi="Arial" w:cs="Arial"/>
                <w:color w:val="000000"/>
                <w:sz w:val="18"/>
                <w:szCs w:val="18"/>
              </w:rPr>
              <w:t xml:space="preserve">lahko </w:t>
            </w:r>
            <w:r>
              <w:rPr>
                <w:rFonts w:ascii="Arial" w:hAnsi="Arial" w:cs="Arial"/>
                <w:color w:val="000000"/>
                <w:sz w:val="18"/>
                <w:szCs w:val="18"/>
              </w:rPr>
              <w:t>obračuna</w:t>
            </w:r>
            <w:r w:rsidR="00A019C8">
              <w:rPr>
                <w:rFonts w:ascii="Arial" w:hAnsi="Arial" w:cs="Arial"/>
                <w:color w:val="000000"/>
                <w:sz w:val="18"/>
                <w:szCs w:val="18"/>
              </w:rPr>
              <w:t xml:space="preserve">jo po situacijah ob </w:t>
            </w:r>
            <w:r>
              <w:rPr>
                <w:rFonts w:ascii="Arial" w:hAnsi="Arial" w:cs="Arial"/>
                <w:color w:val="000000"/>
                <w:sz w:val="18"/>
                <w:szCs w:val="18"/>
              </w:rPr>
              <w:t>predhodni potrditvi s strani naročnika.</w:t>
            </w:r>
          </w:p>
          <w:p w14:paraId="74060BC8" w14:textId="77777777" w:rsidR="00B30242" w:rsidRDefault="00B30242" w:rsidP="00B30242">
            <w:pPr>
              <w:spacing w:before="225" w:after="225"/>
              <w:jc w:val="both"/>
            </w:pPr>
            <w:r>
              <w:rPr>
                <w:rFonts w:ascii="Arial" w:hAnsi="Arial" w:cs="Arial"/>
                <w:color w:val="000000"/>
                <w:sz w:val="18"/>
                <w:szCs w:val="18"/>
              </w:rPr>
              <w:lastRenderedPageBreak/>
              <w:t>Izvajalec izstavi račun v elektronski obliki (eRačun) preko spletnega portala UJPnet. Kot uradni prejem računa se šteje datum vnosa popolnega računa z vsemi zahtevanimi prilogami v sistem UJPnet.</w:t>
            </w:r>
          </w:p>
          <w:p w14:paraId="26FEFBFB" w14:textId="77777777" w:rsidR="00B30242" w:rsidRDefault="00B30242" w:rsidP="00B30242">
            <w:pPr>
              <w:spacing w:before="225" w:after="225"/>
              <w:jc w:val="both"/>
            </w:pPr>
            <w:r>
              <w:rPr>
                <w:rFonts w:ascii="Arial" w:hAnsi="Arial" w:cs="Arial"/>
                <w:color w:val="000000"/>
                <w:sz w:val="18"/>
                <w:szCs w:val="18"/>
              </w:rPr>
              <w:t>Izvajalec mora pri izdaji situacij upoštevati veljaven Zakon o opravljanju plačilnih storitev za proračunske uporabnike.</w:t>
            </w:r>
          </w:p>
          <w:p w14:paraId="1F159DA2" w14:textId="77777777" w:rsidR="00B30242" w:rsidRDefault="00B30242" w:rsidP="00B30242">
            <w:pPr>
              <w:spacing w:before="225" w:after="225"/>
              <w:jc w:val="both"/>
            </w:pPr>
            <w:r>
              <w:rPr>
                <w:rFonts w:ascii="Arial" w:hAnsi="Arial" w:cs="Arial"/>
                <w:color w:val="000000"/>
                <w:sz w:val="18"/>
                <w:szCs w:val="18"/>
              </w:rPr>
              <w:t>Naročnik je dolžan situacijo pregledati v roku 8 dni od prejema.</w:t>
            </w:r>
          </w:p>
          <w:p w14:paraId="1B4D1457" w14:textId="77777777" w:rsidR="00B30242" w:rsidRDefault="00B30242" w:rsidP="00B30242">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771201D4" w14:textId="77777777" w:rsidR="00B30242" w:rsidRPr="00CA541D"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Končno situacijo izstavi izvajalec v 10 dneh po končanju vseh pogodbenih obveznosti. V kolikor izvajalec ne bi pristopil k primopredaji del, izvajalec ni upravičen do izdaje končne situacije, prav tako pa je nasproti naročniku odškodninsko odgovoren za ne izvedbo pogodbenih obveznosti.</w:t>
            </w:r>
          </w:p>
        </w:tc>
      </w:tr>
    </w:tbl>
    <w:p w14:paraId="242F0A45" w14:textId="77777777" w:rsidR="00B30242" w:rsidRDefault="00B30242" w:rsidP="00B30242">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9178"/>
      </w:tblGrid>
      <w:tr w:rsidR="00B30242" w14:paraId="7BDF0D87" w14:textId="77777777" w:rsidTr="00B30242">
        <w:tc>
          <w:tcPr>
            <w:tcW w:w="0" w:type="auto"/>
            <w:tcMar>
              <w:top w:w="0" w:type="auto"/>
              <w:bottom w:w="0" w:type="auto"/>
            </w:tcMar>
          </w:tcPr>
          <w:p w14:paraId="3BA9CB0A" w14:textId="51E6FAB7" w:rsidR="00B30242" w:rsidRDefault="00B30242" w:rsidP="00A019C8">
            <w:pPr>
              <w:spacing w:before="225" w:after="225"/>
              <w:jc w:val="both"/>
            </w:pPr>
            <w:r>
              <w:rPr>
                <w:rFonts w:ascii="Arial" w:hAnsi="Arial" w:cs="Arial"/>
                <w:color w:val="000000"/>
                <w:sz w:val="18"/>
                <w:szCs w:val="18"/>
              </w:rPr>
              <w:t xml:space="preserve">Naročnik bo nakazoval zneske </w:t>
            </w:r>
            <w:r w:rsidR="00A019C8">
              <w:rPr>
                <w:rFonts w:ascii="Arial" w:hAnsi="Arial" w:cs="Arial"/>
                <w:color w:val="000000"/>
                <w:sz w:val="18"/>
                <w:szCs w:val="18"/>
              </w:rPr>
              <w:t xml:space="preserve">v višini </w:t>
            </w:r>
            <w:r>
              <w:rPr>
                <w:rFonts w:ascii="Arial" w:hAnsi="Arial" w:cs="Arial"/>
                <w:color w:val="000000"/>
                <w:sz w:val="18"/>
                <w:szCs w:val="18"/>
              </w:rPr>
              <w:t>začasnih situacij in z dokončnim plačilom končne situacije po predhodnem odstavku 30. dan po uradnem prejemu potrjene začasne ali končne situacije na transakcijski račun glavnega izvajalca, ki izhaja iz te pogodbe.</w:t>
            </w:r>
          </w:p>
        </w:tc>
      </w:tr>
    </w:tbl>
    <w:p w14:paraId="3716FE83" w14:textId="77777777" w:rsidR="00B30242" w:rsidRDefault="00B30242" w:rsidP="00B30242">
      <w:pPr>
        <w:spacing w:before="225" w:after="225" w:line="240" w:lineRule="auto"/>
        <w:jc w:val="both"/>
      </w:pPr>
      <w:r>
        <w:rPr>
          <w:rFonts w:ascii="Arial" w:hAnsi="Arial" w:cs="Arial"/>
          <w:b/>
          <w:bCs/>
          <w:color w:val="000000"/>
          <w:sz w:val="18"/>
          <w:szCs w:val="18"/>
        </w:rPr>
        <w:t>IV. PODIZVAJALCI</w:t>
      </w:r>
    </w:p>
    <w:p w14:paraId="082EB4D8" w14:textId="77777777" w:rsidR="00B30242" w:rsidRDefault="00B30242" w:rsidP="00B3024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B30242" w14:paraId="0CC555D6" w14:textId="77777777" w:rsidTr="00B30242">
        <w:tc>
          <w:tcPr>
            <w:tcW w:w="0" w:type="auto"/>
            <w:tcMar>
              <w:top w:w="0" w:type="auto"/>
              <w:bottom w:w="0" w:type="auto"/>
            </w:tcMar>
          </w:tcPr>
          <w:p w14:paraId="02DC805D" w14:textId="77777777" w:rsidR="00B30242" w:rsidRDefault="00B30242" w:rsidP="00B30242">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30242" w14:paraId="79863C83" w14:textId="77777777" w:rsidTr="00B3024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35249C" w14:textId="77777777" w:rsidR="00B30242" w:rsidRDefault="00B30242" w:rsidP="00B30242">
                  <w:pPr>
                    <w:jc w:val="right"/>
                  </w:pPr>
                  <w:r>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1CA50AF" w14:textId="77777777" w:rsidR="00B30242" w:rsidRDefault="00B30242" w:rsidP="00B30242"/>
              </w:tc>
            </w:tr>
            <w:tr w:rsidR="00B30242" w14:paraId="02AFBD27" w14:textId="77777777" w:rsidTr="00B30242">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CC6002" w14:textId="77777777" w:rsidR="00B30242" w:rsidRDefault="00B30242" w:rsidP="00B30242">
                  <w:pPr>
                    <w:jc w:val="right"/>
                  </w:pPr>
                  <w:r>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8BEE4B" w14:textId="77777777" w:rsidR="00B30242" w:rsidRDefault="00B30242" w:rsidP="00B30242">
                  <w:pPr>
                    <w:spacing w:before="135" w:after="135"/>
                    <w:jc w:val="both"/>
                    <w:textAlignment w:val="center"/>
                  </w:pPr>
                  <w:r>
                    <w:rPr>
                      <w:rFonts w:ascii="Arial" w:hAnsi="Arial" w:cs="Arial"/>
                      <w:color w:val="000000"/>
                      <w:position w:val="-2"/>
                      <w:sz w:val="18"/>
                      <w:szCs w:val="18"/>
                    </w:rPr>
                    <w:t>Opis del, ki jih bo izvedel podizvajalec:</w:t>
                  </w:r>
                </w:p>
                <w:p w14:paraId="57416440" w14:textId="77777777" w:rsidR="00B30242" w:rsidRDefault="00B30242" w:rsidP="00B3024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AF822BD" w14:textId="77777777" w:rsidR="00B30242" w:rsidRDefault="00B30242" w:rsidP="00B30242">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C596E87" w14:textId="77777777" w:rsidR="00B30242" w:rsidRDefault="00B30242" w:rsidP="00B30242">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B30242" w14:paraId="75FF955E" w14:textId="77777777" w:rsidTr="00B30242">
              <w:tc>
                <w:tcPr>
                  <w:tcW w:w="0" w:type="auto"/>
                  <w:tcMar>
                    <w:top w:w="0" w:type="auto"/>
                    <w:bottom w:w="0" w:type="auto"/>
                  </w:tcMar>
                </w:tcPr>
                <w:p w14:paraId="5DF1EE8F" w14:textId="77777777" w:rsidR="00B30242" w:rsidRDefault="00B30242" w:rsidP="0098488F">
                  <w:pPr>
                    <w:numPr>
                      <w:ilvl w:val="0"/>
                      <w:numId w:val="2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559C2A9" w14:textId="77777777" w:rsidR="00B30242" w:rsidRDefault="00B30242" w:rsidP="0098488F">
                  <w:pPr>
                    <w:numPr>
                      <w:ilvl w:val="0"/>
                      <w:numId w:val="2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F8D97A5" w14:textId="77777777" w:rsidR="00B30242" w:rsidRDefault="00B30242" w:rsidP="0098488F">
                  <w:pPr>
                    <w:numPr>
                      <w:ilvl w:val="0"/>
                      <w:numId w:val="2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9121DDF" w14:textId="77777777" w:rsidR="00B30242" w:rsidRDefault="00B30242" w:rsidP="00B30242"/>
          <w:p w14:paraId="7710F569" w14:textId="77777777" w:rsidR="00B30242" w:rsidRDefault="00B30242" w:rsidP="00B30242">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60A3B195" w14:textId="77777777" w:rsidR="00B30242" w:rsidRDefault="00B30242" w:rsidP="00B30242">
            <w:pPr>
              <w:spacing w:before="225" w:after="225"/>
              <w:jc w:val="both"/>
            </w:pPr>
            <w:r>
              <w:rPr>
                <w:rFonts w:ascii="Arial" w:hAnsi="Arial" w:cs="Arial"/>
                <w:color w:val="000000"/>
                <w:sz w:val="18"/>
                <w:szCs w:val="18"/>
              </w:rPr>
              <w:t>Plačila podizvajalcem se izvedejo v rokih in na enak način kot velja za plačila izvajalcu.</w:t>
            </w:r>
          </w:p>
          <w:p w14:paraId="02E08576" w14:textId="77777777" w:rsidR="00B30242" w:rsidRDefault="00B30242" w:rsidP="00B30242">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w:t>
            </w:r>
            <w:r>
              <w:rPr>
                <w:rFonts w:ascii="Arial" w:hAnsi="Arial" w:cs="Arial"/>
                <w:color w:val="000000"/>
                <w:sz w:val="18"/>
                <w:szCs w:val="18"/>
              </w:rPr>
              <w:lastRenderedPageBreak/>
              <w:t>izvajanje, in sicer najkasneje v petih dneh po spremembi. V primeru vključitve novih podizvajalcev mora izvajalec skupaj z obvestilom posredovati tudi podatke in dokumente iz druge, tretje in četrte alineje 2. odstavka 94. člena ZJN-3.</w:t>
            </w:r>
          </w:p>
          <w:p w14:paraId="7A6CBBA8" w14:textId="77777777" w:rsidR="00B30242" w:rsidRDefault="00B30242" w:rsidP="00B30242">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8681A4A" w14:textId="77777777" w:rsidR="00B30242" w:rsidRDefault="00B30242" w:rsidP="00B30242">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97ABB20" w14:textId="77777777" w:rsidR="00B30242" w:rsidRDefault="00B30242" w:rsidP="00B30242">
      <w:pPr>
        <w:spacing w:before="225" w:after="225" w:line="240" w:lineRule="auto"/>
        <w:jc w:val="both"/>
      </w:pPr>
      <w:r>
        <w:rPr>
          <w:rFonts w:ascii="Arial" w:hAnsi="Arial" w:cs="Arial"/>
          <w:b/>
          <w:bCs/>
          <w:color w:val="000000"/>
          <w:sz w:val="18"/>
          <w:szCs w:val="18"/>
        </w:rPr>
        <w:lastRenderedPageBreak/>
        <w:t>V. OBVEZNOSTI NAROČNIKA</w:t>
      </w:r>
    </w:p>
    <w:p w14:paraId="44697FEF" w14:textId="77777777" w:rsidR="00B30242" w:rsidRDefault="00B30242" w:rsidP="00B3024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B30242" w14:paraId="6693C0E8" w14:textId="77777777" w:rsidTr="00B30242">
        <w:tc>
          <w:tcPr>
            <w:tcW w:w="0" w:type="auto"/>
            <w:tcMar>
              <w:top w:w="0" w:type="auto"/>
              <w:bottom w:w="0" w:type="auto"/>
            </w:tcMar>
          </w:tcPr>
          <w:p w14:paraId="1E5DCE57" w14:textId="77777777" w:rsidR="008F4AC0" w:rsidRDefault="008F4AC0" w:rsidP="008F4AC0">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962"/>
            </w:tblGrid>
            <w:tr w:rsidR="008F4AC0" w14:paraId="7CA696A8" w14:textId="77777777" w:rsidTr="00CD2267">
              <w:tc>
                <w:tcPr>
                  <w:tcW w:w="0" w:type="auto"/>
                  <w:tcMar>
                    <w:top w:w="0" w:type="auto"/>
                    <w:bottom w:w="0" w:type="auto"/>
                  </w:tcMar>
                </w:tcPr>
                <w:p w14:paraId="0FC1A345" w14:textId="77777777" w:rsidR="008F4AC0" w:rsidRDefault="008F4AC0" w:rsidP="0098488F">
                  <w:pPr>
                    <w:numPr>
                      <w:ilvl w:val="0"/>
                      <w:numId w:val="37"/>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12A1425F" w14:textId="77777777" w:rsidR="008F4AC0" w:rsidRDefault="008F4AC0" w:rsidP="0098488F">
                  <w:pPr>
                    <w:numPr>
                      <w:ilvl w:val="0"/>
                      <w:numId w:val="37"/>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projekta potrebni,</w:t>
                  </w:r>
                </w:p>
                <w:p w14:paraId="4F7BE1BF" w14:textId="77777777" w:rsidR="008F4AC0" w:rsidRDefault="008F4AC0" w:rsidP="0098488F">
                  <w:pPr>
                    <w:numPr>
                      <w:ilvl w:val="0"/>
                      <w:numId w:val="37"/>
                    </w:numPr>
                    <w:jc w:val="both"/>
                    <w:rPr>
                      <w:rFonts w:ascii="Arial" w:hAnsi="Arial" w:cs="Arial"/>
                      <w:color w:val="000000"/>
                      <w:sz w:val="18"/>
                      <w:szCs w:val="18"/>
                    </w:rPr>
                  </w:pPr>
                  <w:r>
                    <w:rPr>
                      <w:rFonts w:ascii="Arial" w:hAnsi="Arial" w:cs="Arial"/>
                      <w:color w:val="000000"/>
                      <w:sz w:val="18"/>
                      <w:szCs w:val="18"/>
                    </w:rPr>
                    <w:t>sodelovati v času izdelave projektne dokumentacije s pooblaščenim predstavnikom izvajalca,</w:t>
                  </w:r>
                </w:p>
                <w:p w14:paraId="5E902ECE" w14:textId="77777777" w:rsidR="008F4AC0" w:rsidRDefault="008F4AC0" w:rsidP="0098488F">
                  <w:pPr>
                    <w:numPr>
                      <w:ilvl w:val="0"/>
                      <w:numId w:val="37"/>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prevzetih storitev in realizacijo investicije,</w:t>
                  </w:r>
                </w:p>
                <w:p w14:paraId="5C608D8B" w14:textId="77777777" w:rsidR="008F4AC0" w:rsidRDefault="008F4AC0" w:rsidP="0098488F">
                  <w:pPr>
                    <w:numPr>
                      <w:ilvl w:val="0"/>
                      <w:numId w:val="37"/>
                    </w:numPr>
                    <w:jc w:val="both"/>
                    <w:rPr>
                      <w:rFonts w:ascii="Arial" w:hAnsi="Arial" w:cs="Arial"/>
                      <w:color w:val="000000"/>
                      <w:sz w:val="18"/>
                      <w:szCs w:val="18"/>
                    </w:rPr>
                  </w:pPr>
                  <w:r>
                    <w:rPr>
                      <w:rFonts w:ascii="Arial" w:hAnsi="Arial" w:cs="Arial"/>
                      <w:color w:val="000000"/>
                      <w:sz w:val="18"/>
                      <w:szCs w:val="18"/>
                    </w:rPr>
                    <w:t>urediti plačilne obveznosti, izhajajoč iz pogodbe.</w:t>
                  </w:r>
                </w:p>
                <w:p w14:paraId="7F22FF3C" w14:textId="77777777" w:rsidR="008F4AC0" w:rsidRDefault="008F4AC0" w:rsidP="008F4AC0">
                  <w:pPr>
                    <w:ind w:left="720"/>
                    <w:jc w:val="both"/>
                    <w:rPr>
                      <w:rFonts w:ascii="Arial" w:hAnsi="Arial" w:cs="Arial"/>
                      <w:color w:val="000000"/>
                      <w:sz w:val="18"/>
                      <w:szCs w:val="18"/>
                    </w:rPr>
                  </w:pPr>
                </w:p>
              </w:tc>
            </w:tr>
          </w:tbl>
          <w:p w14:paraId="1DEEA099" w14:textId="77777777" w:rsidR="00B30242" w:rsidRDefault="00B30242" w:rsidP="00B30242">
            <w:pPr>
              <w:spacing w:before="225" w:after="225"/>
              <w:jc w:val="both"/>
            </w:pPr>
          </w:p>
        </w:tc>
      </w:tr>
    </w:tbl>
    <w:p w14:paraId="4D5C6E61" w14:textId="77777777" w:rsidR="00B30242" w:rsidRDefault="00B30242" w:rsidP="00B30242">
      <w:pPr>
        <w:spacing w:before="225" w:after="225" w:line="240" w:lineRule="auto"/>
        <w:jc w:val="both"/>
      </w:pPr>
      <w:r>
        <w:rPr>
          <w:rFonts w:ascii="Arial" w:hAnsi="Arial" w:cs="Arial"/>
          <w:b/>
          <w:bCs/>
          <w:color w:val="000000"/>
          <w:sz w:val="18"/>
          <w:szCs w:val="18"/>
        </w:rPr>
        <w:t>VI. OBVEZNOSTI IZVAJALCA</w:t>
      </w:r>
    </w:p>
    <w:p w14:paraId="6E0360DE" w14:textId="77777777" w:rsidR="00B30242" w:rsidRDefault="00B30242" w:rsidP="00B3024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B30242" w14:paraId="510CF6A2" w14:textId="77777777" w:rsidTr="00B30242">
        <w:tc>
          <w:tcPr>
            <w:tcW w:w="0" w:type="auto"/>
            <w:tcMar>
              <w:top w:w="0" w:type="auto"/>
              <w:bottom w:w="0" w:type="auto"/>
            </w:tcMar>
          </w:tcPr>
          <w:p w14:paraId="12A8187E" w14:textId="77777777" w:rsidR="00B30242" w:rsidRDefault="00B30242" w:rsidP="00B30242">
            <w:pPr>
              <w:spacing w:before="225" w:after="225"/>
              <w:jc w:val="both"/>
            </w:pPr>
            <w:r>
              <w:rPr>
                <w:rFonts w:ascii="Arial" w:hAnsi="Arial" w:cs="Arial"/>
                <w:color w:val="000000"/>
                <w:sz w:val="18"/>
                <w:szCs w:val="18"/>
              </w:rPr>
              <w:t>V zvezi z izvajanjem del po tej pogodbi se izvajalec obvezuje:</w:t>
            </w:r>
          </w:p>
          <w:tbl>
            <w:tblPr>
              <w:tblStyle w:val="NormalTablePHPDOCX"/>
              <w:tblW w:w="0" w:type="auto"/>
              <w:tblLook w:val="04A0" w:firstRow="1" w:lastRow="0" w:firstColumn="1" w:lastColumn="0" w:noHBand="0" w:noVBand="1"/>
            </w:tblPr>
            <w:tblGrid>
              <w:gridCol w:w="8962"/>
            </w:tblGrid>
            <w:tr w:rsidR="00B30242" w14:paraId="7E4D9ACD" w14:textId="77777777" w:rsidTr="00B30242">
              <w:tc>
                <w:tcPr>
                  <w:tcW w:w="0" w:type="auto"/>
                  <w:tcMar>
                    <w:top w:w="0" w:type="auto"/>
                    <w:bottom w:w="0" w:type="auto"/>
                  </w:tcMar>
                </w:tcPr>
                <w:p w14:paraId="55C0465B" w14:textId="77777777" w:rsidR="00B30242" w:rsidRPr="00327D4F" w:rsidRDefault="00B30242" w:rsidP="00327D4F">
                  <w:pPr>
                    <w:numPr>
                      <w:ilvl w:val="0"/>
                      <w:numId w:val="30"/>
                    </w:numPr>
                    <w:jc w:val="both"/>
                    <w:rPr>
                      <w:rFonts w:ascii="Arial" w:hAnsi="Arial" w:cs="Arial"/>
                      <w:color w:val="000000" w:themeColor="text1"/>
                      <w:sz w:val="18"/>
                      <w:szCs w:val="18"/>
                    </w:rPr>
                  </w:pPr>
                  <w:r w:rsidRPr="008B1623">
                    <w:rPr>
                      <w:rFonts w:ascii="Arial" w:hAnsi="Arial" w:cs="Arial"/>
                      <w:color w:val="000000" w:themeColor="text1"/>
                      <w:sz w:val="18"/>
                      <w:szCs w:val="18"/>
                    </w:rPr>
                    <w:t xml:space="preserve">izvršiti dela po razpisni dokumentaciji, projektni nalogi, opisih del in predračunu ter drugih pogojih pogodbene dokumentacije solidno, kvalitetno in strokovno pravilno, s skrbnostjo dobrega gospodarja in strokovnjaka, v skladu z veljavnimi tehničnimi predpisi, standardi, navodili pristojnega ministrstva (Ministrstvo za </w:t>
                  </w:r>
                  <w:r w:rsidR="00327D4F">
                    <w:rPr>
                      <w:rFonts w:ascii="Arial" w:hAnsi="Arial" w:cs="Arial"/>
                      <w:color w:val="000000" w:themeColor="text1"/>
                      <w:sz w:val="18"/>
                      <w:szCs w:val="18"/>
                    </w:rPr>
                    <w:t>kulturo</w:t>
                  </w:r>
                  <w:r w:rsidRPr="008B1623">
                    <w:rPr>
                      <w:rFonts w:ascii="Arial" w:hAnsi="Arial" w:cs="Arial"/>
                      <w:color w:val="000000" w:themeColor="text1"/>
                      <w:sz w:val="18"/>
                      <w:szCs w:val="18"/>
                    </w:rPr>
                    <w:t xml:space="preserve"> RS) in gradbenimi normativi ter zakoni, ki urejajo </w:t>
                  </w:r>
                  <w:r w:rsidR="00327D4F">
                    <w:rPr>
                      <w:rFonts w:ascii="Arial" w:hAnsi="Arial" w:cs="Arial"/>
                      <w:color w:val="000000" w:themeColor="text1"/>
                      <w:sz w:val="18"/>
                      <w:szCs w:val="18"/>
                    </w:rPr>
                    <w:t>montažo tovrstne opremo</w:t>
                  </w:r>
                  <w:r w:rsidRPr="008B1623">
                    <w:rPr>
                      <w:rFonts w:ascii="Arial" w:hAnsi="Arial" w:cs="Arial"/>
                      <w:color w:val="000000" w:themeColor="text1"/>
                      <w:sz w:val="18"/>
                      <w:szCs w:val="18"/>
                    </w:rPr>
                    <w:t>;</w:t>
                  </w:r>
                </w:p>
                <w:p w14:paraId="4C57EDD2" w14:textId="77777777" w:rsidR="00327D4F" w:rsidRDefault="00327D4F" w:rsidP="00327D4F">
                  <w:pPr>
                    <w:numPr>
                      <w:ilvl w:val="0"/>
                      <w:numId w:val="30"/>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14:paraId="644B662E" w14:textId="77777777" w:rsidR="00327D4F" w:rsidRDefault="00327D4F" w:rsidP="00327D4F">
                  <w:pPr>
                    <w:numPr>
                      <w:ilvl w:val="0"/>
                      <w:numId w:val="30"/>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14:paraId="3B9BEB32" w14:textId="77777777" w:rsidR="00327D4F" w:rsidRDefault="00327D4F" w:rsidP="00327D4F">
                  <w:pPr>
                    <w:numPr>
                      <w:ilvl w:val="0"/>
                      <w:numId w:val="30"/>
                    </w:numPr>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14:paraId="679ABA00" w14:textId="77777777" w:rsidR="00327D4F" w:rsidRDefault="00327D4F" w:rsidP="00327D4F">
                  <w:pPr>
                    <w:numPr>
                      <w:ilvl w:val="0"/>
                      <w:numId w:val="30"/>
                    </w:numPr>
                    <w:jc w:val="both"/>
                    <w:rPr>
                      <w:rFonts w:ascii="Arial" w:hAnsi="Arial" w:cs="Arial"/>
                      <w:color w:val="000000"/>
                      <w:sz w:val="18"/>
                      <w:szCs w:val="18"/>
                    </w:rPr>
                  </w:pPr>
                  <w:r>
                    <w:rPr>
                      <w:rFonts w:ascii="Arial" w:hAnsi="Arial" w:cs="Arial"/>
                      <w:color w:val="000000"/>
                      <w:sz w:val="18"/>
                      <w:szCs w:val="18"/>
                    </w:rPr>
                    <w:t>čiščenje gradbišča in okolice med montažo in po zaključku del;</w:t>
                  </w:r>
                </w:p>
                <w:p w14:paraId="35DE6DDD" w14:textId="77777777" w:rsidR="00327D4F" w:rsidRDefault="00327D4F" w:rsidP="00327D4F">
                  <w:pPr>
                    <w:numPr>
                      <w:ilvl w:val="0"/>
                      <w:numId w:val="30"/>
                    </w:numPr>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 oziroma objekta, ter upošteval predpise glede obremenitve s hrupom in predpise v zvezi z ravnanjem z gradbenimi odpadki;</w:t>
                  </w:r>
                </w:p>
                <w:p w14:paraId="31298549" w14:textId="77777777" w:rsidR="00327D4F" w:rsidRDefault="00327D4F" w:rsidP="00327D4F">
                  <w:pPr>
                    <w:numPr>
                      <w:ilvl w:val="0"/>
                      <w:numId w:val="30"/>
                    </w:numPr>
                    <w:jc w:val="both"/>
                    <w:rPr>
                      <w:rFonts w:ascii="Arial" w:hAnsi="Arial" w:cs="Arial"/>
                      <w:color w:val="000000"/>
                      <w:sz w:val="18"/>
                      <w:szCs w:val="18"/>
                    </w:rPr>
                  </w:pPr>
                  <w:r>
                    <w:rPr>
                      <w:rFonts w:ascii="Arial" w:hAnsi="Arial" w:cs="Arial"/>
                      <w:color w:val="000000"/>
                      <w:sz w:val="18"/>
                      <w:szCs w:val="18"/>
                    </w:rPr>
                    <w:t>stroški zavarovanja vseh del po predračunu, gradbišča, delavcev na gradbišču ter morebitna odgovornost za škodo nasproti tretji osebi;</w:t>
                  </w:r>
                </w:p>
                <w:p w14:paraId="20EB1EBC" w14:textId="77777777" w:rsidR="00327D4F" w:rsidRDefault="00327D4F" w:rsidP="00327D4F">
                  <w:pPr>
                    <w:numPr>
                      <w:ilvl w:val="0"/>
                      <w:numId w:val="30"/>
                    </w:numPr>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14:paraId="7706C445" w14:textId="045A4558" w:rsidR="00327D4F" w:rsidRDefault="00327D4F" w:rsidP="00327D4F">
                  <w:pPr>
                    <w:numPr>
                      <w:ilvl w:val="0"/>
                      <w:numId w:val="30"/>
                    </w:numPr>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w:t>
                  </w:r>
                  <w:r w:rsidR="00A019C8">
                    <w:rPr>
                      <w:rFonts w:ascii="Arial" w:hAnsi="Arial" w:cs="Arial"/>
                      <w:color w:val="000000"/>
                      <w:sz w:val="18"/>
                      <w:szCs w:val="18"/>
                    </w:rPr>
                    <w:t>;</w:t>
                  </w:r>
                </w:p>
                <w:p w14:paraId="59A49130" w14:textId="77777777" w:rsidR="00327D4F" w:rsidRDefault="00327D4F" w:rsidP="00327D4F">
                  <w:pPr>
                    <w:numPr>
                      <w:ilvl w:val="0"/>
                      <w:numId w:val="30"/>
                    </w:numPr>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1962BDAD" w14:textId="77777777" w:rsidR="00327D4F" w:rsidRDefault="00327D4F" w:rsidP="00327D4F">
                  <w:pPr>
                    <w:numPr>
                      <w:ilvl w:val="0"/>
                      <w:numId w:val="30"/>
                    </w:numPr>
                    <w:jc w:val="both"/>
                    <w:rPr>
                      <w:rFonts w:ascii="Arial" w:hAnsi="Arial" w:cs="Arial"/>
                      <w:color w:val="000000"/>
                      <w:sz w:val="18"/>
                      <w:szCs w:val="18"/>
                    </w:rPr>
                  </w:pPr>
                  <w:r>
                    <w:rPr>
                      <w:rFonts w:ascii="Arial" w:hAnsi="Arial" w:cs="Arial"/>
                      <w:color w:val="000000"/>
                      <w:sz w:val="18"/>
                      <w:szCs w:val="18"/>
                    </w:rPr>
                    <w:t>stroški za ravnanje z odpadki oz. odsluženo opremo v skladu z zakonodajo;</w:t>
                  </w:r>
                </w:p>
                <w:p w14:paraId="7C134426" w14:textId="77777777" w:rsidR="00327D4F" w:rsidRDefault="00327D4F" w:rsidP="00327D4F">
                  <w:pPr>
                    <w:numPr>
                      <w:ilvl w:val="0"/>
                      <w:numId w:val="30"/>
                    </w:numPr>
                    <w:jc w:val="both"/>
                    <w:rPr>
                      <w:rFonts w:ascii="Arial" w:hAnsi="Arial" w:cs="Arial"/>
                      <w:color w:val="000000"/>
                      <w:sz w:val="18"/>
                      <w:szCs w:val="18"/>
                    </w:rPr>
                  </w:pPr>
                  <w:r>
                    <w:rPr>
                      <w:rFonts w:ascii="Arial" w:hAnsi="Arial" w:cs="Arial"/>
                      <w:color w:val="000000"/>
                      <w:sz w:val="18"/>
                      <w:szCs w:val="18"/>
                    </w:rPr>
                    <w:lastRenderedPageBreak/>
                    <w:t>stroške za predpisane preiskave in ateste;</w:t>
                  </w:r>
                </w:p>
                <w:p w14:paraId="0A2A6FC0" w14:textId="77777777" w:rsidR="00327D4F" w:rsidRDefault="00327D4F" w:rsidP="00327D4F">
                  <w:pPr>
                    <w:numPr>
                      <w:ilvl w:val="0"/>
                      <w:numId w:val="30"/>
                    </w:numPr>
                    <w:jc w:val="both"/>
                    <w:rPr>
                      <w:rFonts w:ascii="Arial" w:hAnsi="Arial" w:cs="Arial"/>
                      <w:color w:val="000000"/>
                      <w:sz w:val="18"/>
                      <w:szCs w:val="18"/>
                    </w:rPr>
                  </w:pPr>
                  <w:r>
                    <w:rPr>
                      <w:rFonts w:ascii="Arial" w:hAnsi="Arial" w:cs="Arial"/>
                      <w:color w:val="000000"/>
                      <w:sz w:val="18"/>
                      <w:szCs w:val="18"/>
                    </w:rPr>
                    <w:t>drugi stroške povezani z izvedbo del po ponudbenem predračunu;</w:t>
                  </w:r>
                </w:p>
                <w:p w14:paraId="190DDBAA" w14:textId="1622EB4E" w:rsidR="00327D4F" w:rsidRDefault="00327D4F" w:rsidP="00327D4F">
                  <w:pPr>
                    <w:numPr>
                      <w:ilvl w:val="0"/>
                      <w:numId w:val="30"/>
                    </w:numPr>
                    <w:jc w:val="both"/>
                    <w:rPr>
                      <w:rFonts w:ascii="Arial" w:hAnsi="Arial" w:cs="Arial"/>
                      <w:color w:val="000000"/>
                      <w:sz w:val="18"/>
                      <w:szCs w:val="18"/>
                    </w:rPr>
                  </w:pPr>
                  <w:r>
                    <w:rPr>
                      <w:rFonts w:ascii="Arial" w:hAnsi="Arial" w:cs="Arial"/>
                      <w:color w:val="000000"/>
                      <w:sz w:val="18"/>
                      <w:szCs w:val="18"/>
                    </w:rPr>
                    <w:t xml:space="preserve">pogodbena cena zajema tudi stroške izdelava PID - projekta izvedenih del, dokazila o zanesljivosti sistema odrske tehnike, navodila za obratovanje in vzdrževanje opreme </w:t>
                  </w:r>
                  <w:r w:rsidR="00A019C8">
                    <w:rPr>
                      <w:rFonts w:ascii="Arial" w:hAnsi="Arial" w:cs="Arial"/>
                      <w:color w:val="000000"/>
                      <w:sz w:val="18"/>
                      <w:szCs w:val="18"/>
                    </w:rPr>
                    <w:t xml:space="preserve">in </w:t>
                  </w:r>
                  <w:r>
                    <w:rPr>
                      <w:rFonts w:ascii="Arial" w:hAnsi="Arial" w:cs="Arial"/>
                      <w:color w:val="000000"/>
                      <w:sz w:val="18"/>
                      <w:szCs w:val="18"/>
                    </w:rPr>
                    <w:t>morebitno drugo potrebno dokumentacijo, vse tudi v elektronski obliki;</w:t>
                  </w:r>
                </w:p>
                <w:p w14:paraId="43B0C41A" w14:textId="77777777" w:rsidR="00327D4F" w:rsidRPr="00317BD1" w:rsidRDefault="00327D4F" w:rsidP="00327D4F">
                  <w:pPr>
                    <w:numPr>
                      <w:ilvl w:val="0"/>
                      <w:numId w:val="30"/>
                    </w:numPr>
                    <w:jc w:val="both"/>
                    <w:rPr>
                      <w:rFonts w:ascii="Arial" w:hAnsi="Arial" w:cs="Arial"/>
                      <w:color w:val="000000"/>
                      <w:sz w:val="18"/>
                      <w:szCs w:val="18"/>
                    </w:rPr>
                  </w:pPr>
                  <w:r w:rsidRPr="00317BD1">
                    <w:rPr>
                      <w:rFonts w:ascii="Arial" w:hAnsi="Arial" w:cs="Arial"/>
                      <w:color w:val="000000"/>
                      <w:sz w:val="18"/>
                      <w:szCs w:val="18"/>
                    </w:rPr>
                    <w:t>izvedba izobraževanja za zaposlene glede rokovanja in upravljanja z novo odrsko tehniko</w:t>
                  </w:r>
                </w:p>
                <w:p w14:paraId="6F5FEDE3" w14:textId="77777777" w:rsidR="00327D4F" w:rsidRPr="00317BD1" w:rsidRDefault="00327D4F" w:rsidP="00327D4F">
                  <w:pPr>
                    <w:numPr>
                      <w:ilvl w:val="0"/>
                      <w:numId w:val="30"/>
                    </w:numPr>
                    <w:jc w:val="both"/>
                    <w:rPr>
                      <w:rFonts w:ascii="Arial" w:hAnsi="Arial" w:cs="Arial"/>
                      <w:color w:val="000000"/>
                      <w:sz w:val="18"/>
                      <w:szCs w:val="18"/>
                    </w:rPr>
                  </w:pPr>
                  <w:r w:rsidRPr="00317BD1">
                    <w:rPr>
                      <w:rFonts w:ascii="Arial" w:hAnsi="Arial" w:cs="Arial"/>
                      <w:color w:val="000000"/>
                      <w:sz w:val="18"/>
                      <w:szCs w:val="18"/>
                    </w:rPr>
                    <w:t>izvedba elektro meritev in morebitnih drugih meritev, ki se potrebujejo za varno uporabo odrske tehnike;</w:t>
                  </w:r>
                </w:p>
                <w:p w14:paraId="4E361281" w14:textId="77777777" w:rsidR="00B30242" w:rsidRPr="00317BD1" w:rsidRDefault="00327D4F" w:rsidP="00327D4F">
                  <w:pPr>
                    <w:numPr>
                      <w:ilvl w:val="0"/>
                      <w:numId w:val="30"/>
                    </w:numPr>
                    <w:rPr>
                      <w:rFonts w:ascii="Arial" w:hAnsi="Arial" w:cs="Arial"/>
                      <w:color w:val="000000"/>
                      <w:sz w:val="18"/>
                      <w:szCs w:val="18"/>
                    </w:rPr>
                  </w:pPr>
                  <w:r w:rsidRPr="00317BD1">
                    <w:rPr>
                      <w:rFonts w:ascii="Arial" w:hAnsi="Arial" w:cs="Arial"/>
                      <w:color w:val="000000"/>
                      <w:sz w:val="18"/>
                      <w:szCs w:val="18"/>
                    </w:rPr>
                    <w:t xml:space="preserve">sodelovanje z naročnikom </w:t>
                  </w:r>
                  <w:r w:rsidR="00191F6D" w:rsidRPr="00317BD1">
                    <w:rPr>
                      <w:rFonts w:ascii="Arial" w:hAnsi="Arial" w:cs="Arial"/>
                      <w:color w:val="000000"/>
                      <w:sz w:val="18"/>
                      <w:szCs w:val="18"/>
                    </w:rPr>
                    <w:t>v času garancijskih rokov;</w:t>
                  </w:r>
                </w:p>
                <w:p w14:paraId="0B70AE37" w14:textId="133E2DB9" w:rsidR="00191F6D" w:rsidRPr="00317BD1" w:rsidRDefault="00191F6D" w:rsidP="00327D4F">
                  <w:pPr>
                    <w:numPr>
                      <w:ilvl w:val="0"/>
                      <w:numId w:val="30"/>
                    </w:numPr>
                    <w:rPr>
                      <w:rFonts w:ascii="Arial" w:hAnsi="Arial" w:cs="Arial"/>
                      <w:color w:val="000000"/>
                      <w:sz w:val="18"/>
                      <w:szCs w:val="18"/>
                    </w:rPr>
                  </w:pPr>
                  <w:r w:rsidRPr="00317BD1">
                    <w:rPr>
                      <w:rFonts w:ascii="Arial" w:hAnsi="Arial" w:cs="Arial"/>
                      <w:color w:val="000000"/>
                      <w:sz w:val="18"/>
                      <w:szCs w:val="18"/>
                    </w:rPr>
                    <w:t xml:space="preserve">zagotavljanje servisa v času garancijske dobe in dobava nadomestnih rezervnih delov v obdobju </w:t>
                  </w:r>
                  <w:r w:rsidRPr="00317BD1">
                    <w:rPr>
                      <w:rFonts w:ascii="Arial" w:hAnsi="Arial" w:cs="Arial"/>
                      <w:color w:val="000000"/>
                      <w:sz w:val="18"/>
                      <w:szCs w:val="18"/>
                      <w:u w:val="single"/>
                    </w:rPr>
                    <w:t>24 ur</w:t>
                  </w:r>
                  <w:r w:rsidRPr="00317BD1">
                    <w:rPr>
                      <w:rFonts w:ascii="Arial" w:hAnsi="Arial" w:cs="Arial"/>
                      <w:color w:val="000000"/>
                      <w:sz w:val="18"/>
                      <w:szCs w:val="18"/>
                    </w:rPr>
                    <w:t xml:space="preserve"> od javljene napake tudi v času </w:t>
                  </w:r>
                  <w:r w:rsidR="00A019C8" w:rsidRPr="00317BD1">
                    <w:rPr>
                      <w:rFonts w:ascii="Arial" w:hAnsi="Arial" w:cs="Arial"/>
                      <w:color w:val="000000"/>
                      <w:sz w:val="18"/>
                      <w:szCs w:val="18"/>
                    </w:rPr>
                    <w:t>dela prostih dni</w:t>
                  </w:r>
                  <w:r w:rsidRPr="00317BD1">
                    <w:rPr>
                      <w:rFonts w:ascii="Arial" w:hAnsi="Arial" w:cs="Arial"/>
                      <w:color w:val="000000"/>
                      <w:sz w:val="18"/>
                      <w:szCs w:val="18"/>
                    </w:rPr>
                    <w:t xml:space="preserve">. </w:t>
                  </w:r>
                </w:p>
                <w:p w14:paraId="7CD8352A" w14:textId="77777777" w:rsidR="008F4AC0" w:rsidRPr="008B1623" w:rsidRDefault="008F4AC0" w:rsidP="008F4AC0">
                  <w:pPr>
                    <w:ind w:left="360"/>
                    <w:rPr>
                      <w:rFonts w:ascii="Arial" w:hAnsi="Arial" w:cs="Arial"/>
                      <w:color w:val="000000"/>
                      <w:sz w:val="18"/>
                      <w:szCs w:val="18"/>
                    </w:rPr>
                  </w:pPr>
                </w:p>
                <w:p w14:paraId="0D7C8D83" w14:textId="77777777" w:rsidR="00B30242" w:rsidRPr="00CA541D" w:rsidRDefault="00B30242" w:rsidP="00B30242">
                  <w:pPr>
                    <w:jc w:val="both"/>
                    <w:rPr>
                      <w:rFonts w:ascii="Arial" w:hAnsi="Arial" w:cs="Arial"/>
                      <w:color w:val="000000" w:themeColor="text1"/>
                      <w:sz w:val="18"/>
                      <w:szCs w:val="18"/>
                    </w:rPr>
                  </w:pPr>
                </w:p>
              </w:tc>
            </w:tr>
          </w:tbl>
          <w:p w14:paraId="02389DDE" w14:textId="77777777" w:rsidR="00B30242" w:rsidRDefault="00B30242" w:rsidP="00B30242">
            <w:pPr>
              <w:spacing w:before="225" w:after="225"/>
              <w:jc w:val="both"/>
            </w:pPr>
          </w:p>
        </w:tc>
      </w:tr>
    </w:tbl>
    <w:p w14:paraId="795E8C67" w14:textId="77777777" w:rsidR="00B30242" w:rsidRDefault="00B30242" w:rsidP="00B30242">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201"/>
      </w:tblGrid>
      <w:tr w:rsidR="00B30242" w14:paraId="6B603D45" w14:textId="77777777" w:rsidTr="00B30242">
        <w:tc>
          <w:tcPr>
            <w:tcW w:w="0" w:type="auto"/>
            <w:tcMar>
              <w:top w:w="0" w:type="auto"/>
              <w:bottom w:w="0" w:type="auto"/>
            </w:tcMar>
          </w:tcPr>
          <w:p w14:paraId="3B3D3D4F" w14:textId="77777777" w:rsidR="00B30242" w:rsidRDefault="00B30242" w:rsidP="00B30242">
            <w:pPr>
              <w:spacing w:before="225" w:after="225"/>
              <w:jc w:val="both"/>
            </w:pPr>
            <w:r>
              <w:rPr>
                <w:rFonts w:ascii="Arial" w:hAnsi="Arial" w:cs="Arial"/>
                <w:color w:val="000000"/>
                <w:sz w:val="18"/>
                <w:szCs w:val="18"/>
              </w:rPr>
              <w:t>Za naročnikovega pooblaščenca in skrbnika te pogodbe se imenuje ______________________.</w:t>
            </w:r>
          </w:p>
          <w:p w14:paraId="3765DD23" w14:textId="77777777" w:rsidR="00B30242"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Pooblaščenec ima pooblastilo naročnika, da v njegovem imenu nadzoruje izvedbo del.</w:t>
            </w:r>
          </w:p>
          <w:p w14:paraId="59E14E99" w14:textId="77777777" w:rsidR="00B30242" w:rsidRPr="00486978" w:rsidRDefault="00B30242" w:rsidP="00B30242">
            <w:pPr>
              <w:jc w:val="center"/>
              <w:rPr>
                <w:rFonts w:ascii="Arial" w:hAnsi="Arial" w:cs="Arial"/>
                <w:b/>
                <w:bCs/>
                <w:color w:val="000000"/>
                <w:sz w:val="18"/>
                <w:szCs w:val="18"/>
              </w:rPr>
            </w:pPr>
            <w:r>
              <w:rPr>
                <w:rFonts w:ascii="Arial" w:hAnsi="Arial" w:cs="Arial"/>
                <w:b/>
                <w:bCs/>
                <w:color w:val="000000"/>
                <w:sz w:val="18"/>
                <w:szCs w:val="18"/>
              </w:rPr>
              <w:t xml:space="preserve">              13. člen</w:t>
            </w:r>
          </w:p>
          <w:p w14:paraId="339116FA" w14:textId="77777777" w:rsidR="00B30242" w:rsidRDefault="00B30242" w:rsidP="00B30242">
            <w:pPr>
              <w:spacing w:before="225" w:after="225"/>
              <w:jc w:val="both"/>
            </w:pPr>
            <w:r>
              <w:rPr>
                <w:rFonts w:ascii="Arial" w:hAnsi="Arial" w:cs="Arial"/>
                <w:color w:val="000000"/>
                <w:sz w:val="18"/>
                <w:szCs w:val="18"/>
              </w:rPr>
              <w:t>Za izvajalčevega pooblaščenca in skrbnika te pogodbe se imenuje ______________________.</w:t>
            </w:r>
          </w:p>
          <w:p w14:paraId="602B5507" w14:textId="77777777" w:rsidR="00B30242"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Pooblaščenec ima pooblastilo izvajalca, da v njegovem imenu sodeluje z pooblaščencem naročnika.</w:t>
            </w:r>
          </w:p>
          <w:p w14:paraId="7969D012" w14:textId="77777777" w:rsidR="00B30242" w:rsidRDefault="00B30242" w:rsidP="00B30242">
            <w:pPr>
              <w:spacing w:before="225" w:after="225"/>
              <w:jc w:val="both"/>
            </w:pPr>
            <w:r>
              <w:rPr>
                <w:rFonts w:ascii="Arial" w:hAnsi="Arial" w:cs="Arial"/>
                <w:color w:val="000000"/>
                <w:sz w:val="18"/>
                <w:szCs w:val="18"/>
              </w:rPr>
              <w:t>Izvajalec ne sme zamenjati svojega pooblaščenca brez predhodnega soglasja naročnika.</w:t>
            </w:r>
          </w:p>
        </w:tc>
      </w:tr>
    </w:tbl>
    <w:p w14:paraId="661B6E49" w14:textId="77777777" w:rsidR="00B30242" w:rsidRDefault="00B30242" w:rsidP="008F4AC0">
      <w:pPr>
        <w:spacing w:after="0" w:line="240" w:lineRule="auto"/>
      </w:pPr>
    </w:p>
    <w:p w14:paraId="4562C7DA" w14:textId="77777777" w:rsidR="00B30242" w:rsidRDefault="00B30242" w:rsidP="00B30242">
      <w:pPr>
        <w:spacing w:before="225" w:after="225" w:line="240" w:lineRule="auto"/>
        <w:jc w:val="both"/>
      </w:pPr>
      <w:r>
        <w:rPr>
          <w:rFonts w:ascii="Arial" w:hAnsi="Arial" w:cs="Arial"/>
          <w:b/>
          <w:bCs/>
          <w:color w:val="000000"/>
          <w:sz w:val="18"/>
          <w:szCs w:val="18"/>
        </w:rPr>
        <w:t>X. ROKI IZVAJANJA DEL</w:t>
      </w:r>
    </w:p>
    <w:p w14:paraId="7999CE28" w14:textId="77777777" w:rsidR="00B30242" w:rsidRDefault="00B30242" w:rsidP="00B3024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56"/>
        <w:gridCol w:w="222"/>
      </w:tblGrid>
      <w:tr w:rsidR="00B30242" w14:paraId="2268AEBD" w14:textId="77777777" w:rsidTr="00B30242">
        <w:tc>
          <w:tcPr>
            <w:tcW w:w="0" w:type="auto"/>
            <w:tcMar>
              <w:top w:w="0" w:type="auto"/>
              <w:bottom w:w="0" w:type="auto"/>
            </w:tcMar>
          </w:tcPr>
          <w:p w14:paraId="1C86DE2D" w14:textId="77777777" w:rsidR="008F4AC0" w:rsidRPr="008F4AC0" w:rsidRDefault="008F4AC0" w:rsidP="008F4AC0">
            <w:pPr>
              <w:spacing w:before="225" w:after="225"/>
              <w:jc w:val="both"/>
              <w:rPr>
                <w:rFonts w:ascii="Arial" w:hAnsi="Arial" w:cs="Arial"/>
                <w:color w:val="000000"/>
                <w:sz w:val="18"/>
                <w:szCs w:val="18"/>
              </w:rPr>
            </w:pPr>
            <w:r w:rsidRPr="008F4AC0">
              <w:rPr>
                <w:rFonts w:ascii="Arial" w:hAnsi="Arial" w:cs="Arial"/>
                <w:color w:val="000000"/>
                <w:sz w:val="18"/>
                <w:szCs w:val="18"/>
              </w:rPr>
              <w:t>Izvajalec se zavezuje, da bo s pogodbenimi storitvami začel takoj, ko ga bo z naročnikom podpisana pogodba.</w:t>
            </w:r>
          </w:p>
          <w:p w14:paraId="7D0631BF" w14:textId="3CF0A6BB" w:rsidR="008F4AC0" w:rsidRPr="008F4AC0" w:rsidRDefault="008F4AC0" w:rsidP="008F4AC0">
            <w:pPr>
              <w:spacing w:before="225" w:after="225"/>
              <w:jc w:val="both"/>
              <w:rPr>
                <w:rFonts w:ascii="Arial" w:hAnsi="Arial" w:cs="Arial"/>
                <w:color w:val="000000"/>
                <w:sz w:val="18"/>
                <w:szCs w:val="18"/>
              </w:rPr>
            </w:pPr>
            <w:r w:rsidRPr="008F4AC0">
              <w:rPr>
                <w:rFonts w:ascii="Arial" w:hAnsi="Arial" w:cs="Arial"/>
                <w:color w:val="000000"/>
                <w:sz w:val="18"/>
                <w:szCs w:val="18"/>
              </w:rPr>
              <w:t xml:space="preserve">Izvajalec se zavezuje, da bo </w:t>
            </w:r>
            <w:r w:rsidR="00A019C8">
              <w:rPr>
                <w:rFonts w:ascii="Arial" w:hAnsi="Arial" w:cs="Arial"/>
                <w:color w:val="000000"/>
                <w:sz w:val="18"/>
                <w:szCs w:val="18"/>
              </w:rPr>
              <w:t>vse pogodbene obveznosti izpolnil</w:t>
            </w:r>
            <w:r w:rsidR="00C405A3">
              <w:rPr>
                <w:rFonts w:ascii="Arial" w:hAnsi="Arial" w:cs="Arial"/>
                <w:color w:val="000000"/>
                <w:sz w:val="18"/>
                <w:szCs w:val="18"/>
              </w:rPr>
              <w:t xml:space="preserve"> v </w:t>
            </w:r>
            <w:r w:rsidR="00317BD1">
              <w:rPr>
                <w:rFonts w:ascii="Arial" w:hAnsi="Arial" w:cs="Arial"/>
                <w:color w:val="000000"/>
                <w:sz w:val="18"/>
                <w:szCs w:val="18"/>
              </w:rPr>
              <w:t xml:space="preserve">75 dneh </w:t>
            </w:r>
            <w:r w:rsidRPr="008F4AC0">
              <w:rPr>
                <w:rFonts w:ascii="Arial" w:hAnsi="Arial" w:cs="Arial"/>
                <w:color w:val="000000"/>
                <w:sz w:val="18"/>
                <w:szCs w:val="18"/>
              </w:rPr>
              <w:t>od podpisa pogodbe.</w:t>
            </w:r>
          </w:p>
          <w:p w14:paraId="6FCC26B5" w14:textId="47528C87" w:rsidR="00B30242" w:rsidRPr="009C483F" w:rsidRDefault="00B30242" w:rsidP="008F4AC0">
            <w:pPr>
              <w:spacing w:before="225" w:after="225"/>
              <w:jc w:val="both"/>
            </w:pPr>
            <w:r w:rsidRPr="009C483F">
              <w:rPr>
                <w:rFonts w:ascii="Arial" w:hAnsi="Arial" w:cs="Arial"/>
                <w:color w:val="000000"/>
                <w:sz w:val="18"/>
                <w:szCs w:val="18"/>
              </w:rPr>
              <w:t xml:space="preserve">Izvajalec je dolžan v roku </w:t>
            </w:r>
            <w:r w:rsidR="00894E06">
              <w:rPr>
                <w:rFonts w:ascii="Arial" w:hAnsi="Arial" w:cs="Arial"/>
                <w:color w:val="000000"/>
                <w:sz w:val="18"/>
                <w:szCs w:val="18"/>
              </w:rPr>
              <w:t>10</w:t>
            </w:r>
            <w:r w:rsidRPr="009C483F">
              <w:rPr>
                <w:rFonts w:ascii="Arial" w:hAnsi="Arial" w:cs="Arial"/>
                <w:color w:val="000000"/>
                <w:sz w:val="18"/>
                <w:szCs w:val="18"/>
              </w:rPr>
              <w:t xml:space="preserve"> dni od podpisa izdelati natančen terminski plan dinamike napredovanja </w:t>
            </w:r>
            <w:r w:rsidR="00894E06">
              <w:rPr>
                <w:rFonts w:ascii="Arial" w:hAnsi="Arial" w:cs="Arial"/>
                <w:color w:val="000000"/>
                <w:sz w:val="18"/>
                <w:szCs w:val="18"/>
              </w:rPr>
              <w:t xml:space="preserve">izvedbe </w:t>
            </w:r>
            <w:r w:rsidR="00317BD1">
              <w:rPr>
                <w:rFonts w:ascii="Arial" w:hAnsi="Arial" w:cs="Arial"/>
                <w:color w:val="000000"/>
                <w:sz w:val="18"/>
                <w:szCs w:val="18"/>
              </w:rPr>
              <w:t>javnega naročila</w:t>
            </w:r>
            <w:r w:rsidRPr="009C483F">
              <w:rPr>
                <w:rFonts w:ascii="Arial" w:hAnsi="Arial" w:cs="Arial"/>
                <w:color w:val="000000"/>
                <w:sz w:val="18"/>
                <w:szCs w:val="18"/>
              </w:rPr>
              <w:t>.</w:t>
            </w:r>
          </w:p>
          <w:p w14:paraId="05F5F0F5" w14:textId="4127ED57" w:rsidR="00B30242" w:rsidRDefault="00B30242" w:rsidP="00317BD1">
            <w:pPr>
              <w:spacing w:before="225" w:after="225"/>
              <w:jc w:val="both"/>
            </w:pPr>
            <w:r w:rsidRPr="009C483F">
              <w:rPr>
                <w:rFonts w:ascii="Arial" w:hAnsi="Arial" w:cs="Arial"/>
                <w:color w:val="000000"/>
                <w:sz w:val="18"/>
                <w:szCs w:val="18"/>
              </w:rPr>
              <w:t>Rok dokon</w:t>
            </w:r>
            <w:r>
              <w:rPr>
                <w:rFonts w:ascii="Arial" w:hAnsi="Arial" w:cs="Arial"/>
                <w:color w:val="000000"/>
                <w:sz w:val="18"/>
                <w:szCs w:val="18"/>
              </w:rPr>
              <w:t xml:space="preserve">čanja </w:t>
            </w:r>
            <w:r w:rsidR="00894E06">
              <w:rPr>
                <w:rFonts w:ascii="Arial" w:hAnsi="Arial" w:cs="Arial"/>
                <w:color w:val="000000"/>
                <w:sz w:val="18"/>
                <w:szCs w:val="18"/>
              </w:rPr>
              <w:t>storitev</w:t>
            </w:r>
            <w:r>
              <w:rPr>
                <w:rFonts w:ascii="Arial" w:hAnsi="Arial" w:cs="Arial"/>
                <w:color w:val="000000"/>
                <w:sz w:val="18"/>
                <w:szCs w:val="18"/>
              </w:rPr>
              <w:t xml:space="preserve"> pomeni uspešna izvedba vseh pogodbenih obveznosti</w:t>
            </w:r>
            <w:r w:rsidRPr="009C483F">
              <w:rPr>
                <w:rFonts w:ascii="Arial" w:hAnsi="Arial" w:cs="Arial"/>
                <w:color w:val="000000"/>
                <w:sz w:val="18"/>
                <w:szCs w:val="18"/>
              </w:rPr>
              <w:t>, vključno z odpravo vseh pomanjkljiv</w:t>
            </w:r>
            <w:r>
              <w:rPr>
                <w:rFonts w:ascii="Arial" w:hAnsi="Arial" w:cs="Arial"/>
                <w:color w:val="000000"/>
                <w:sz w:val="18"/>
                <w:szCs w:val="18"/>
              </w:rPr>
              <w:t xml:space="preserve">osti, ugotovljenih pri </w:t>
            </w:r>
            <w:r w:rsidR="00317BD1">
              <w:rPr>
                <w:rFonts w:ascii="Arial" w:hAnsi="Arial" w:cs="Arial"/>
                <w:color w:val="000000"/>
                <w:sz w:val="18"/>
                <w:szCs w:val="18"/>
              </w:rPr>
              <w:t xml:space="preserve">končnem </w:t>
            </w:r>
            <w:r w:rsidRPr="009C483F">
              <w:rPr>
                <w:rFonts w:ascii="Arial" w:hAnsi="Arial" w:cs="Arial"/>
                <w:color w:val="000000"/>
                <w:sz w:val="18"/>
                <w:szCs w:val="18"/>
              </w:rPr>
              <w:t>pregledu</w:t>
            </w:r>
            <w:r w:rsidR="00317BD1">
              <w:rPr>
                <w:rFonts w:ascii="Arial" w:hAnsi="Arial" w:cs="Arial"/>
                <w:color w:val="000000"/>
                <w:sz w:val="18"/>
                <w:szCs w:val="18"/>
              </w:rPr>
              <w:t xml:space="preserve"> pred prevzemom</w:t>
            </w:r>
            <w:r>
              <w:rPr>
                <w:rFonts w:ascii="Arial" w:hAnsi="Arial" w:cs="Arial"/>
                <w:color w:val="000000"/>
                <w:sz w:val="18"/>
                <w:szCs w:val="18"/>
              </w:rPr>
              <w:t xml:space="preserve">. </w:t>
            </w:r>
          </w:p>
        </w:tc>
        <w:tc>
          <w:tcPr>
            <w:tcW w:w="0" w:type="auto"/>
          </w:tcPr>
          <w:p w14:paraId="47299C94" w14:textId="77777777" w:rsidR="00B30242" w:rsidRPr="009C483F" w:rsidRDefault="00B30242" w:rsidP="00B30242">
            <w:pPr>
              <w:spacing w:before="225" w:after="225"/>
              <w:jc w:val="both"/>
              <w:rPr>
                <w:rFonts w:ascii="Arial" w:hAnsi="Arial" w:cs="Arial"/>
                <w:color w:val="000000"/>
                <w:sz w:val="18"/>
                <w:szCs w:val="18"/>
                <w:highlight w:val="yellow"/>
              </w:rPr>
            </w:pPr>
          </w:p>
        </w:tc>
      </w:tr>
    </w:tbl>
    <w:p w14:paraId="25043B63" w14:textId="77777777" w:rsidR="00B30242" w:rsidRDefault="00B30242" w:rsidP="00B3024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B30242" w14:paraId="0D7BB5FE" w14:textId="77777777" w:rsidTr="00B30242">
        <w:tc>
          <w:tcPr>
            <w:tcW w:w="0" w:type="auto"/>
            <w:tcMar>
              <w:top w:w="0" w:type="auto"/>
              <w:bottom w:w="0" w:type="auto"/>
            </w:tcMar>
          </w:tcPr>
          <w:p w14:paraId="2E671DAE" w14:textId="77777777" w:rsidR="00B30242" w:rsidRDefault="00B30242" w:rsidP="00B30242">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962"/>
            </w:tblGrid>
            <w:tr w:rsidR="00B30242" w14:paraId="28931295" w14:textId="77777777" w:rsidTr="00B30242">
              <w:tc>
                <w:tcPr>
                  <w:tcW w:w="0" w:type="auto"/>
                  <w:tcMar>
                    <w:top w:w="0" w:type="auto"/>
                    <w:bottom w:w="0" w:type="auto"/>
                  </w:tcMar>
                </w:tcPr>
                <w:p w14:paraId="44EA7873" w14:textId="77777777" w:rsidR="00B30242" w:rsidRDefault="00B30242" w:rsidP="0098488F">
                  <w:pPr>
                    <w:numPr>
                      <w:ilvl w:val="0"/>
                      <w:numId w:val="31"/>
                    </w:numPr>
                    <w:jc w:val="both"/>
                    <w:rPr>
                      <w:rFonts w:ascii="Arial" w:hAnsi="Arial" w:cs="Arial"/>
                      <w:color w:val="000000"/>
                      <w:sz w:val="18"/>
                      <w:szCs w:val="18"/>
                    </w:rPr>
                  </w:pPr>
                  <w:r>
                    <w:rPr>
                      <w:rFonts w:ascii="Arial" w:hAnsi="Arial" w:cs="Arial"/>
                      <w:color w:val="000000"/>
                      <w:sz w:val="18"/>
                      <w:szCs w:val="18"/>
                    </w:rPr>
                    <w:t>zaradi dodatnih del, izvedenih po pisni zahtevi naročnika in</w:t>
                  </w:r>
                </w:p>
                <w:p w14:paraId="721B9E41" w14:textId="77777777" w:rsidR="00B30242" w:rsidRDefault="00B30242" w:rsidP="0098488F">
                  <w:pPr>
                    <w:numPr>
                      <w:ilvl w:val="0"/>
                      <w:numId w:val="31"/>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2D3CB86B" w14:textId="77777777" w:rsidR="00B30242" w:rsidRDefault="00B30242" w:rsidP="00B30242">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tc>
      </w:tr>
    </w:tbl>
    <w:p w14:paraId="5E0191EF" w14:textId="77777777" w:rsidR="00B30242" w:rsidRDefault="00B30242" w:rsidP="00B30242">
      <w:pPr>
        <w:spacing w:before="225" w:after="225" w:line="240" w:lineRule="auto"/>
        <w:jc w:val="both"/>
      </w:pPr>
      <w:r>
        <w:rPr>
          <w:rFonts w:ascii="Arial" w:hAnsi="Arial" w:cs="Arial"/>
          <w:b/>
          <w:bCs/>
          <w:color w:val="000000"/>
          <w:sz w:val="18"/>
          <w:szCs w:val="18"/>
        </w:rPr>
        <w:t>X. POGODBENA KAZEN</w:t>
      </w:r>
    </w:p>
    <w:p w14:paraId="7D4874A8" w14:textId="77777777" w:rsidR="00B30242" w:rsidRDefault="00B30242" w:rsidP="00B3024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B30242" w14:paraId="3155442E" w14:textId="77777777" w:rsidTr="00B30242">
        <w:tc>
          <w:tcPr>
            <w:tcW w:w="0" w:type="auto"/>
            <w:tcMar>
              <w:top w:w="0" w:type="auto"/>
              <w:bottom w:w="0" w:type="auto"/>
            </w:tcMar>
          </w:tcPr>
          <w:p w14:paraId="5FB05461" w14:textId="77777777" w:rsidR="00B30242" w:rsidRDefault="00B30242" w:rsidP="00B30242">
            <w:pPr>
              <w:spacing w:before="225" w:after="225"/>
              <w:jc w:val="both"/>
            </w:pPr>
            <w:r>
              <w:rPr>
                <w:rFonts w:ascii="Arial" w:hAnsi="Arial" w:cs="Arial"/>
                <w:color w:val="000000"/>
                <w:sz w:val="18"/>
                <w:szCs w:val="18"/>
              </w:rPr>
              <w:t xml:space="preserve">Če se izvajalec po svoji krivdi pri izvedbi del ne drži dogovorjenih rokov, sme naročnik za vsak dan zamude </w:t>
            </w:r>
            <w:r>
              <w:rPr>
                <w:rFonts w:ascii="Arial" w:hAnsi="Arial" w:cs="Arial"/>
                <w:color w:val="000000"/>
                <w:sz w:val="18"/>
                <w:szCs w:val="18"/>
              </w:rPr>
              <w:lastRenderedPageBreak/>
              <w:t>zahtevati plačilo pogodbene kazni v višini 1 promila od vrednosti pogodbenih del brez DDV, vendar skupaj ne več kot 10% celotne pogodbene vrednosti brez DDV.</w:t>
            </w:r>
          </w:p>
          <w:p w14:paraId="0AA1F71E" w14:textId="77777777" w:rsidR="00B30242" w:rsidRDefault="00B30242" w:rsidP="00B30242">
            <w:pPr>
              <w:spacing w:before="225" w:after="225"/>
              <w:jc w:val="both"/>
            </w:pPr>
            <w:r>
              <w:rPr>
                <w:rFonts w:ascii="Arial" w:hAnsi="Arial" w:cs="Arial"/>
                <w:color w:val="000000"/>
                <w:sz w:val="18"/>
                <w:szCs w:val="18"/>
              </w:rPr>
              <w:t>Pogodbena kazen se obračuna pri končnem obračunu.</w:t>
            </w:r>
          </w:p>
          <w:p w14:paraId="0291E044" w14:textId="77777777" w:rsidR="00B30242" w:rsidRDefault="00B30242" w:rsidP="00B30242">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F256A63" w14:textId="77777777" w:rsidR="00B30242" w:rsidRDefault="00B30242" w:rsidP="00B30242">
      <w:pPr>
        <w:spacing w:before="225" w:after="225" w:line="240" w:lineRule="auto"/>
        <w:jc w:val="both"/>
      </w:pPr>
      <w:r>
        <w:rPr>
          <w:rFonts w:ascii="Arial" w:hAnsi="Arial" w:cs="Arial"/>
          <w:b/>
          <w:bCs/>
          <w:color w:val="000000"/>
          <w:sz w:val="18"/>
          <w:szCs w:val="18"/>
        </w:rPr>
        <w:lastRenderedPageBreak/>
        <w:t>XI. PREVZEM DEL</w:t>
      </w:r>
    </w:p>
    <w:p w14:paraId="496F21FE" w14:textId="77777777" w:rsidR="00B30242" w:rsidRDefault="00B30242" w:rsidP="00B3024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B30242" w14:paraId="212609D8" w14:textId="77777777" w:rsidTr="00B30242">
        <w:tc>
          <w:tcPr>
            <w:tcW w:w="0" w:type="auto"/>
            <w:tcMar>
              <w:top w:w="0" w:type="auto"/>
              <w:bottom w:w="0" w:type="auto"/>
            </w:tcMar>
          </w:tcPr>
          <w:p w14:paraId="4777F8CC" w14:textId="77777777" w:rsidR="00B30242" w:rsidRDefault="00B30242" w:rsidP="00B30242">
            <w:pPr>
              <w:spacing w:before="225" w:after="225"/>
              <w:jc w:val="both"/>
            </w:pPr>
            <w:r>
              <w:rPr>
                <w:rFonts w:ascii="Arial" w:hAnsi="Arial" w:cs="Arial"/>
                <w:color w:val="000000"/>
                <w:sz w:val="18"/>
                <w:szCs w:val="18"/>
              </w:rPr>
              <w:t>Za dan uspešnega zaključka del se šteje dan, ko so vse pogodbene obveznosti izvedene in s tem soglaša tudi naročnik.</w:t>
            </w:r>
          </w:p>
          <w:p w14:paraId="609076AF" w14:textId="77777777" w:rsidR="00B30242" w:rsidRPr="00894E06" w:rsidRDefault="00B30242" w:rsidP="00B30242">
            <w:pPr>
              <w:spacing w:before="225" w:after="225"/>
              <w:jc w:val="both"/>
              <w:rPr>
                <w:rFonts w:ascii="Arial" w:hAnsi="Arial" w:cs="Arial"/>
                <w:color w:val="000000"/>
                <w:sz w:val="18"/>
                <w:szCs w:val="18"/>
              </w:rPr>
            </w:pPr>
            <w:r>
              <w:rPr>
                <w:rFonts w:ascii="Arial" w:hAnsi="Arial" w:cs="Arial"/>
                <w:color w:val="000000"/>
                <w:sz w:val="18"/>
                <w:szCs w:val="18"/>
              </w:rPr>
              <w:t>O dokončanju in prevzemu del sestavijo pooblaščeni predstavniki obeh pogodbenih strank primopredajni zapisnik.</w:t>
            </w:r>
          </w:p>
        </w:tc>
      </w:tr>
    </w:tbl>
    <w:p w14:paraId="4B545705" w14:textId="77777777" w:rsidR="00B30242" w:rsidRDefault="00B30242" w:rsidP="00B30242">
      <w:pPr>
        <w:spacing w:before="225" w:after="225" w:line="240" w:lineRule="auto"/>
        <w:jc w:val="both"/>
      </w:pPr>
      <w:r>
        <w:rPr>
          <w:rFonts w:ascii="Arial" w:hAnsi="Arial" w:cs="Arial"/>
          <w:b/>
          <w:bCs/>
          <w:color w:val="000000"/>
          <w:sz w:val="18"/>
          <w:szCs w:val="18"/>
        </w:rPr>
        <w:t>XII. JAMSTVA IN ZAVAROVANJA</w:t>
      </w:r>
    </w:p>
    <w:p w14:paraId="7D9B3374" w14:textId="77777777" w:rsidR="00B30242" w:rsidRDefault="00B30242" w:rsidP="00B30242">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p w14:paraId="4611E4C6" w14:textId="77777777" w:rsidR="00955731" w:rsidRDefault="00955731" w:rsidP="00955731">
      <w:pPr>
        <w:spacing w:after="0" w:line="240" w:lineRule="auto"/>
      </w:pPr>
    </w:p>
    <w:tbl>
      <w:tblPr>
        <w:tblStyle w:val="NormalTablePHPDOCX"/>
        <w:tblW w:w="0" w:type="auto"/>
        <w:tblInd w:w="108" w:type="dxa"/>
        <w:tblLook w:val="04A0" w:firstRow="1" w:lastRow="0" w:firstColumn="1" w:lastColumn="0" w:noHBand="0" w:noVBand="1"/>
      </w:tblPr>
      <w:tblGrid>
        <w:gridCol w:w="9178"/>
      </w:tblGrid>
      <w:tr w:rsidR="00B30242" w14:paraId="28BD0E3B" w14:textId="77777777" w:rsidTr="00B30242">
        <w:tc>
          <w:tcPr>
            <w:tcW w:w="0" w:type="auto"/>
            <w:tcMar>
              <w:top w:w="0" w:type="auto"/>
              <w:bottom w:w="0" w:type="auto"/>
            </w:tcMar>
          </w:tcPr>
          <w:p w14:paraId="37824EAE" w14:textId="77777777" w:rsidR="00B30242" w:rsidRDefault="00B30242" w:rsidP="00B30242">
            <w:pPr>
              <w:spacing w:before="225" w:after="225"/>
              <w:jc w:val="both"/>
            </w:pPr>
            <w:r>
              <w:rPr>
                <w:rFonts w:ascii="Arial" w:hAnsi="Arial" w:cs="Arial"/>
                <w:color w:val="000000"/>
                <w:sz w:val="18"/>
                <w:szCs w:val="18"/>
              </w:rPr>
              <w:t>ZAVAROVANJE ZA DOBRO IZVEDBO</w:t>
            </w:r>
          </w:p>
          <w:p w14:paraId="1D113F62" w14:textId="77777777" w:rsidR="00B30242" w:rsidRDefault="00B30242" w:rsidP="00B30242">
            <w:pPr>
              <w:spacing w:before="225" w:after="225"/>
              <w:jc w:val="both"/>
            </w:pPr>
            <w:r>
              <w:rPr>
                <w:rFonts w:ascii="Arial" w:hAnsi="Arial" w:cs="Arial"/>
                <w:color w:val="000000"/>
                <w:sz w:val="18"/>
                <w:szCs w:val="18"/>
              </w:rPr>
              <w:t xml:space="preserve">Instrument zavarovanja: </w:t>
            </w:r>
          </w:p>
          <w:p w14:paraId="39B941BB" w14:textId="77777777" w:rsidR="00B30242" w:rsidRDefault="00B30242" w:rsidP="00B30242">
            <w:pPr>
              <w:spacing w:before="225" w:after="225"/>
              <w:jc w:val="both"/>
            </w:pPr>
            <w:r>
              <w:rPr>
                <w:rFonts w:ascii="Arial" w:hAnsi="Arial" w:cs="Arial"/>
                <w:color w:val="000000"/>
                <w:sz w:val="18"/>
                <w:szCs w:val="18"/>
              </w:rPr>
              <w:t xml:space="preserve">Višina zavarovanja: </w:t>
            </w:r>
          </w:p>
          <w:p w14:paraId="131B8671" w14:textId="77777777" w:rsidR="00B30242" w:rsidRDefault="00B30242" w:rsidP="00B30242">
            <w:pPr>
              <w:spacing w:before="225" w:after="225"/>
              <w:jc w:val="both"/>
            </w:pPr>
            <w:r>
              <w:rPr>
                <w:rFonts w:ascii="Arial" w:hAnsi="Arial" w:cs="Arial"/>
                <w:color w:val="000000"/>
                <w:sz w:val="18"/>
                <w:szCs w:val="18"/>
              </w:rPr>
              <w:t xml:space="preserve">Čas veljavnosti: </w:t>
            </w:r>
          </w:p>
          <w:p w14:paraId="220158EC" w14:textId="77777777" w:rsidR="00B30242" w:rsidRDefault="00B30242" w:rsidP="00B30242">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7D7C59F" w14:textId="77777777" w:rsidR="00955731" w:rsidRDefault="00FD7F11" w:rsidP="00FD7F11">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2BC55CF3" w14:textId="77777777" w:rsidR="00FD7F11" w:rsidRDefault="00FD7F11" w:rsidP="00FD7F11">
      <w:pPr>
        <w:spacing w:before="225" w:after="225"/>
        <w:jc w:val="both"/>
      </w:pPr>
      <w:r>
        <w:rPr>
          <w:rFonts w:ascii="Arial" w:hAnsi="Arial" w:cs="Arial"/>
          <w:color w:val="000000"/>
          <w:sz w:val="18"/>
          <w:szCs w:val="18"/>
        </w:rPr>
        <w:t>ZAVAROVANJE ZA ODPRAVO NAPAK</w:t>
      </w:r>
    </w:p>
    <w:p w14:paraId="4D8B973D" w14:textId="77777777" w:rsidR="00FD7F11" w:rsidRDefault="00FD7F11" w:rsidP="00FD7F11">
      <w:pPr>
        <w:spacing w:before="225" w:after="225"/>
        <w:jc w:val="both"/>
      </w:pPr>
      <w:r>
        <w:rPr>
          <w:rFonts w:ascii="Arial" w:hAnsi="Arial" w:cs="Arial"/>
          <w:color w:val="000000"/>
          <w:sz w:val="18"/>
          <w:szCs w:val="18"/>
        </w:rPr>
        <w:t>Instrument zavarovanja: _____________</w:t>
      </w:r>
    </w:p>
    <w:p w14:paraId="7F35EB81" w14:textId="77777777" w:rsidR="00FD7F11" w:rsidRDefault="00FD7F11" w:rsidP="00FD7F11">
      <w:pPr>
        <w:spacing w:before="225" w:after="225"/>
        <w:jc w:val="both"/>
      </w:pPr>
      <w:r>
        <w:rPr>
          <w:rFonts w:ascii="Arial" w:hAnsi="Arial" w:cs="Arial"/>
          <w:color w:val="000000"/>
          <w:sz w:val="18"/>
          <w:szCs w:val="18"/>
        </w:rPr>
        <w:t>Višina zavarovanja: _____________</w:t>
      </w:r>
    </w:p>
    <w:p w14:paraId="5298A6BA" w14:textId="77777777" w:rsidR="00FD7F11" w:rsidRDefault="00FD7F11" w:rsidP="00FD7F11">
      <w:pPr>
        <w:spacing w:before="225" w:after="225"/>
        <w:jc w:val="both"/>
      </w:pPr>
      <w:r>
        <w:rPr>
          <w:rFonts w:ascii="Arial" w:hAnsi="Arial" w:cs="Arial"/>
          <w:color w:val="000000"/>
          <w:sz w:val="18"/>
          <w:szCs w:val="18"/>
        </w:rPr>
        <w:t>Čas veljavnosti: _____________</w:t>
      </w:r>
    </w:p>
    <w:p w14:paraId="454118F1" w14:textId="77777777" w:rsidR="00FD7F11" w:rsidRDefault="00FD7F11" w:rsidP="00FD7F11">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zavarovanje za dobro izvedbo pogodbenih obveznosti.</w:t>
      </w:r>
    </w:p>
    <w:p w14:paraId="6D66BA8D" w14:textId="77777777" w:rsidR="00955731" w:rsidRDefault="00FD7F11" w:rsidP="00FD7F11">
      <w:pPr>
        <w:spacing w:before="225" w:after="225" w:line="240" w:lineRule="auto"/>
        <w:jc w:val="both"/>
        <w:rPr>
          <w:rFonts w:ascii="Arial" w:hAnsi="Arial" w:cs="Arial"/>
          <w:b/>
          <w:bCs/>
          <w:color w:val="000000"/>
          <w:sz w:val="18"/>
          <w:szCs w:val="18"/>
        </w:rPr>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p w14:paraId="190FADBC" w14:textId="77777777" w:rsidR="00B30242" w:rsidRDefault="00B30242" w:rsidP="00B30242">
      <w:pPr>
        <w:spacing w:before="225" w:after="225" w:line="240" w:lineRule="auto"/>
        <w:jc w:val="both"/>
      </w:pPr>
      <w:r>
        <w:rPr>
          <w:rFonts w:ascii="Arial" w:hAnsi="Arial" w:cs="Arial"/>
          <w:b/>
          <w:bCs/>
          <w:color w:val="000000"/>
          <w:sz w:val="18"/>
          <w:szCs w:val="18"/>
        </w:rPr>
        <w:t>XIII. ODSTOP OD POGODBE</w:t>
      </w:r>
    </w:p>
    <w:p w14:paraId="0988B82D" w14:textId="77777777" w:rsidR="00B30242" w:rsidRDefault="00FD7F11" w:rsidP="00B30242">
      <w:pPr>
        <w:spacing w:after="0" w:line="240" w:lineRule="auto"/>
        <w:jc w:val="center"/>
      </w:pPr>
      <w:r>
        <w:rPr>
          <w:rFonts w:ascii="Arial" w:hAnsi="Arial" w:cs="Arial"/>
          <w:b/>
          <w:bCs/>
          <w:color w:val="000000"/>
          <w:sz w:val="18"/>
          <w:szCs w:val="18"/>
        </w:rPr>
        <w:lastRenderedPageBreak/>
        <w:t>20</w:t>
      </w:r>
      <w:r w:rsidR="00B3024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B30242" w14:paraId="120AC699" w14:textId="77777777" w:rsidTr="00B30242">
        <w:tc>
          <w:tcPr>
            <w:tcW w:w="0" w:type="auto"/>
            <w:tcMar>
              <w:top w:w="0" w:type="auto"/>
              <w:bottom w:w="0" w:type="auto"/>
            </w:tcMar>
          </w:tcPr>
          <w:p w14:paraId="5D0E56A2" w14:textId="77777777" w:rsidR="00B30242" w:rsidRDefault="00B30242" w:rsidP="00B3024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A1E7F37" w14:textId="77777777" w:rsidR="00B30242" w:rsidRDefault="00B30242" w:rsidP="00B30242">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B30242" w14:paraId="1E85F259" w14:textId="77777777" w:rsidTr="00B30242">
              <w:tc>
                <w:tcPr>
                  <w:tcW w:w="0" w:type="auto"/>
                  <w:tcMar>
                    <w:top w:w="0" w:type="auto"/>
                    <w:bottom w:w="0" w:type="auto"/>
                  </w:tcMar>
                </w:tcPr>
                <w:p w14:paraId="4F0305D8" w14:textId="77777777" w:rsidR="00B30242" w:rsidRDefault="00B30242" w:rsidP="0098488F">
                  <w:pPr>
                    <w:numPr>
                      <w:ilvl w:val="0"/>
                      <w:numId w:val="3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42041765" w14:textId="77777777" w:rsidR="00B30242" w:rsidRDefault="00B30242" w:rsidP="0098488F">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ne prične z delom;</w:t>
                  </w:r>
                </w:p>
                <w:p w14:paraId="3202550F" w14:textId="77777777" w:rsidR="00B30242" w:rsidRDefault="00B30242" w:rsidP="0098488F">
                  <w:pPr>
                    <w:numPr>
                      <w:ilvl w:val="0"/>
                      <w:numId w:val="3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3AF0844" w14:textId="77777777" w:rsidR="00B30242" w:rsidRDefault="00B30242" w:rsidP="00B3024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B30242" w14:paraId="71274F81" w14:textId="77777777" w:rsidTr="00B30242">
              <w:tc>
                <w:tcPr>
                  <w:tcW w:w="0" w:type="auto"/>
                  <w:tcMar>
                    <w:top w:w="0" w:type="auto"/>
                    <w:bottom w:w="0" w:type="auto"/>
                  </w:tcMar>
                </w:tcPr>
                <w:p w14:paraId="3CDCDA91" w14:textId="77777777" w:rsidR="00B30242" w:rsidRDefault="00B30242" w:rsidP="0098488F">
                  <w:pPr>
                    <w:numPr>
                      <w:ilvl w:val="0"/>
                      <w:numId w:val="3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FB9B98C" w14:textId="77777777" w:rsidR="00B30242" w:rsidRDefault="00B30242" w:rsidP="0098488F">
                  <w:pPr>
                    <w:numPr>
                      <w:ilvl w:val="0"/>
                      <w:numId w:val="3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3103E00" w14:textId="77777777" w:rsidR="00B30242" w:rsidRDefault="00B30242" w:rsidP="0098488F">
                  <w:pPr>
                    <w:numPr>
                      <w:ilvl w:val="0"/>
                      <w:numId w:val="3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C21E8F9" w14:textId="77777777" w:rsidR="00B30242" w:rsidRDefault="00B30242" w:rsidP="00B30242">
            <w:pPr>
              <w:spacing w:before="225" w:after="225"/>
              <w:jc w:val="both"/>
            </w:pPr>
            <w:r>
              <w:rPr>
                <w:rFonts w:ascii="Arial" w:hAnsi="Arial" w:cs="Arial"/>
                <w:color w:val="000000"/>
                <w:sz w:val="18"/>
                <w:szCs w:val="18"/>
              </w:rPr>
              <w:t>Odstop od pogodbe učinkuje z dnem, ko izvajalec prejme pisno izjavo naročnika o odstopu.</w:t>
            </w:r>
          </w:p>
          <w:p w14:paraId="0BF35B85" w14:textId="77777777" w:rsidR="00B30242" w:rsidRDefault="00B30242" w:rsidP="00B30242">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271A7C9" w14:textId="77777777" w:rsidR="00B30242" w:rsidRDefault="00B30242" w:rsidP="00B30242">
      <w:pPr>
        <w:spacing w:before="225" w:after="225" w:line="240" w:lineRule="auto"/>
        <w:jc w:val="both"/>
      </w:pPr>
      <w:r>
        <w:rPr>
          <w:rFonts w:ascii="Arial" w:hAnsi="Arial" w:cs="Arial"/>
          <w:b/>
          <w:bCs/>
          <w:color w:val="000000"/>
          <w:sz w:val="18"/>
          <w:szCs w:val="18"/>
        </w:rPr>
        <w:t>XIV. SOCIALNA KLAVZULA IN RAZVEZNI POGOJ</w:t>
      </w:r>
    </w:p>
    <w:p w14:paraId="1D3E9972" w14:textId="77777777" w:rsidR="00B30242" w:rsidRDefault="00FD7F11" w:rsidP="00B30242">
      <w:pPr>
        <w:spacing w:after="0" w:line="240" w:lineRule="auto"/>
        <w:jc w:val="center"/>
      </w:pPr>
      <w:r>
        <w:rPr>
          <w:rFonts w:ascii="Arial" w:hAnsi="Arial" w:cs="Arial"/>
          <w:b/>
          <w:bCs/>
          <w:color w:val="000000"/>
          <w:sz w:val="18"/>
          <w:szCs w:val="18"/>
        </w:rPr>
        <w:t>21</w:t>
      </w:r>
      <w:r w:rsidR="00B3024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B30242" w14:paraId="2490A905" w14:textId="77777777" w:rsidTr="00B30242">
        <w:tc>
          <w:tcPr>
            <w:tcW w:w="0" w:type="auto"/>
            <w:tcMar>
              <w:top w:w="0" w:type="auto"/>
              <w:bottom w:w="0" w:type="auto"/>
            </w:tcMar>
          </w:tcPr>
          <w:p w14:paraId="05917293" w14:textId="77777777" w:rsidR="00B30242" w:rsidRDefault="00B30242" w:rsidP="00B30242">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7E521CF" w14:textId="77777777" w:rsidR="00B30242" w:rsidRDefault="00B30242" w:rsidP="00B30242">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C4EC2B6" w14:textId="77777777" w:rsidR="00B30242" w:rsidRDefault="00B30242" w:rsidP="00B30242">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5CB0E3AE" w14:textId="77777777" w:rsidR="00B30242" w:rsidRDefault="00B30242" w:rsidP="00B30242">
      <w:pPr>
        <w:spacing w:before="225" w:after="225" w:line="240" w:lineRule="auto"/>
        <w:jc w:val="both"/>
      </w:pPr>
      <w:r>
        <w:rPr>
          <w:rFonts w:ascii="Arial" w:hAnsi="Arial" w:cs="Arial"/>
          <w:b/>
          <w:bCs/>
          <w:color w:val="000000"/>
          <w:sz w:val="18"/>
          <w:szCs w:val="18"/>
        </w:rPr>
        <w:t>XV. ZAVAROVANJE DEL</w:t>
      </w:r>
    </w:p>
    <w:p w14:paraId="091B7344" w14:textId="77777777" w:rsidR="00B30242" w:rsidRDefault="00FD7F11" w:rsidP="00B30242">
      <w:pPr>
        <w:spacing w:after="0" w:line="240" w:lineRule="auto"/>
        <w:jc w:val="center"/>
      </w:pPr>
      <w:r>
        <w:rPr>
          <w:rFonts w:ascii="Arial" w:hAnsi="Arial" w:cs="Arial"/>
          <w:b/>
          <w:bCs/>
          <w:color w:val="000000"/>
          <w:sz w:val="18"/>
          <w:szCs w:val="18"/>
        </w:rPr>
        <w:t>22</w:t>
      </w:r>
      <w:r w:rsidR="00B3024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B30242" w14:paraId="0DBCABE4" w14:textId="77777777" w:rsidTr="00B30242">
        <w:tc>
          <w:tcPr>
            <w:tcW w:w="0" w:type="auto"/>
            <w:tcMar>
              <w:top w:w="0" w:type="auto"/>
              <w:bottom w:w="0" w:type="auto"/>
            </w:tcMar>
          </w:tcPr>
          <w:p w14:paraId="7D219E23" w14:textId="77777777" w:rsidR="00B30242" w:rsidRDefault="00B30242" w:rsidP="00B30242">
            <w:pPr>
              <w:spacing w:before="225" w:after="225"/>
              <w:jc w:val="both"/>
            </w:pPr>
            <w:r w:rsidRPr="008B1623">
              <w:rPr>
                <w:rFonts w:ascii="Arial" w:hAnsi="Arial" w:cs="Arial"/>
                <w:color w:val="000000"/>
                <w:sz w:val="18"/>
                <w:szCs w:val="18"/>
              </w:rPr>
              <w:t>Izvajalec je dolžan imeti sklenjeno ustrezno zavarovanje odgovornosti za svojo registrirano dejavnost, ki opredeljuje projektiranje ter zavaruje eventualno škodo naročniku, ki lahko nastane zaradi nestrokovne oz. nevestne izvedbe pogodbenih obveznosti.</w:t>
            </w:r>
          </w:p>
        </w:tc>
      </w:tr>
    </w:tbl>
    <w:p w14:paraId="1A1AF105" w14:textId="77777777" w:rsidR="00B30242" w:rsidRDefault="00B30242" w:rsidP="00B30242">
      <w:pPr>
        <w:spacing w:before="225" w:after="225" w:line="240" w:lineRule="auto"/>
        <w:jc w:val="both"/>
      </w:pPr>
      <w:r>
        <w:rPr>
          <w:rFonts w:ascii="Arial" w:hAnsi="Arial" w:cs="Arial"/>
          <w:b/>
          <w:bCs/>
          <w:color w:val="000000"/>
          <w:sz w:val="18"/>
          <w:szCs w:val="18"/>
        </w:rPr>
        <w:t>XVI. REŠEVANJE SPOROV</w:t>
      </w:r>
    </w:p>
    <w:p w14:paraId="169D0038" w14:textId="77777777" w:rsidR="00B30242" w:rsidRDefault="00B30242" w:rsidP="00B30242">
      <w:pPr>
        <w:spacing w:after="0" w:line="240" w:lineRule="auto"/>
        <w:jc w:val="center"/>
      </w:pPr>
      <w:r>
        <w:rPr>
          <w:rFonts w:ascii="Arial" w:hAnsi="Arial" w:cs="Arial"/>
          <w:b/>
          <w:bCs/>
          <w:color w:val="000000"/>
          <w:sz w:val="18"/>
          <w:szCs w:val="18"/>
        </w:rPr>
        <w:lastRenderedPageBreak/>
        <w:t>2</w:t>
      </w:r>
      <w:r w:rsidR="00FD7F11">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B30242" w14:paraId="40FFBCDF" w14:textId="77777777" w:rsidTr="00B30242">
        <w:tc>
          <w:tcPr>
            <w:tcW w:w="0" w:type="auto"/>
            <w:tcMar>
              <w:top w:w="0" w:type="auto"/>
              <w:bottom w:w="0" w:type="auto"/>
            </w:tcMar>
          </w:tcPr>
          <w:p w14:paraId="201E2F0D" w14:textId="77777777" w:rsidR="00B30242" w:rsidRDefault="00B30242" w:rsidP="00B3024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DFD84DD" w14:textId="77777777" w:rsidR="00B30242" w:rsidRDefault="00B30242" w:rsidP="00B30242">
      <w:pPr>
        <w:spacing w:before="225" w:after="225" w:line="240" w:lineRule="auto"/>
        <w:jc w:val="both"/>
      </w:pPr>
      <w:r>
        <w:rPr>
          <w:rFonts w:ascii="Arial" w:hAnsi="Arial" w:cs="Arial"/>
          <w:b/>
          <w:bCs/>
          <w:color w:val="000000"/>
          <w:sz w:val="18"/>
          <w:szCs w:val="18"/>
        </w:rPr>
        <w:t>XVII. PROTIKORUPCIJSKA DOLOČBA</w:t>
      </w:r>
    </w:p>
    <w:p w14:paraId="71DEE18E" w14:textId="77777777" w:rsidR="00B30242" w:rsidRDefault="00FD7F11" w:rsidP="00B30242">
      <w:pPr>
        <w:spacing w:after="0" w:line="240" w:lineRule="auto"/>
        <w:jc w:val="center"/>
      </w:pPr>
      <w:r>
        <w:rPr>
          <w:rFonts w:ascii="Arial" w:hAnsi="Arial" w:cs="Arial"/>
          <w:b/>
          <w:bCs/>
          <w:color w:val="000000"/>
          <w:sz w:val="18"/>
          <w:szCs w:val="18"/>
        </w:rPr>
        <w:t>24</w:t>
      </w:r>
      <w:r w:rsidR="00B3024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B30242" w14:paraId="055B8B82" w14:textId="77777777" w:rsidTr="00B30242">
        <w:tc>
          <w:tcPr>
            <w:tcW w:w="0" w:type="auto"/>
            <w:tcMar>
              <w:top w:w="0" w:type="auto"/>
              <w:bottom w:w="0" w:type="auto"/>
            </w:tcMar>
          </w:tcPr>
          <w:p w14:paraId="0E800B89" w14:textId="77777777" w:rsidR="00B30242" w:rsidRDefault="00B30242" w:rsidP="00B30242">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1473F7D" w14:textId="77777777" w:rsidR="00B30242" w:rsidRDefault="00B30242" w:rsidP="00B30242">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2403BFB0" w14:textId="77777777" w:rsidR="00B30242" w:rsidRDefault="00B30242" w:rsidP="00B30242">
      <w:pPr>
        <w:spacing w:before="225" w:after="225" w:line="240" w:lineRule="auto"/>
        <w:jc w:val="both"/>
      </w:pPr>
      <w:r>
        <w:rPr>
          <w:rFonts w:ascii="Arial" w:hAnsi="Arial" w:cs="Arial"/>
          <w:b/>
          <w:bCs/>
          <w:color w:val="000000"/>
          <w:sz w:val="18"/>
          <w:szCs w:val="18"/>
        </w:rPr>
        <w:t>XVIII. REVIZIJSKA SLED</w:t>
      </w:r>
    </w:p>
    <w:p w14:paraId="3EDD8506" w14:textId="77777777" w:rsidR="00B30242" w:rsidRDefault="00FD7F11" w:rsidP="00B30242">
      <w:pPr>
        <w:spacing w:after="0" w:line="240" w:lineRule="auto"/>
        <w:jc w:val="center"/>
      </w:pPr>
      <w:r>
        <w:rPr>
          <w:rFonts w:ascii="Arial" w:hAnsi="Arial" w:cs="Arial"/>
          <w:b/>
          <w:bCs/>
          <w:color w:val="000000"/>
          <w:sz w:val="18"/>
          <w:szCs w:val="18"/>
        </w:rPr>
        <w:t>25</w:t>
      </w:r>
      <w:r w:rsidR="00B3024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B30242" w14:paraId="7D8A16B6" w14:textId="77777777" w:rsidTr="00B30242">
        <w:tc>
          <w:tcPr>
            <w:tcW w:w="0" w:type="auto"/>
            <w:tcMar>
              <w:top w:w="0" w:type="auto"/>
              <w:bottom w:w="0" w:type="auto"/>
            </w:tcMar>
          </w:tcPr>
          <w:p w14:paraId="534518F6" w14:textId="77777777" w:rsidR="00B30242" w:rsidRDefault="00B30242" w:rsidP="00B30242">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1CDB70C8" w14:textId="77777777" w:rsidR="00B30242" w:rsidRDefault="00B30242" w:rsidP="00B30242">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w:t>
            </w:r>
          </w:p>
          <w:p w14:paraId="29827336" w14:textId="77777777" w:rsidR="00B30242" w:rsidRDefault="00B30242" w:rsidP="00B30242">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0C8AAE32" w14:textId="77777777" w:rsidR="00B30242" w:rsidRDefault="00B30242" w:rsidP="00B30242">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14:paraId="3F4963E5" w14:textId="77777777" w:rsidR="00B30242" w:rsidRDefault="00B30242" w:rsidP="00B30242">
            <w:pPr>
              <w:spacing w:before="225" w:after="225"/>
              <w:jc w:val="both"/>
            </w:pPr>
            <w:r>
              <w:rPr>
                <w:rFonts w:ascii="Arial" w:hAnsi="Arial" w:cs="Arial"/>
                <w:color w:val="000000"/>
                <w:sz w:val="18"/>
                <w:szCs w:val="18"/>
              </w:rPr>
              <w:t>Informacije, ki jih revizijska sled vključuje, morajo biti takšne, da dokazujejo neoporečnost shranjene informacije. Njihov nastanek in hramba morata zagotavljati njihovo neoporečnost in uporabnost v vsem času hranjenja informacij.</w:t>
            </w:r>
          </w:p>
        </w:tc>
      </w:tr>
    </w:tbl>
    <w:p w14:paraId="3596521B" w14:textId="77777777" w:rsidR="00B30242" w:rsidRDefault="00B30242" w:rsidP="00B30242">
      <w:pPr>
        <w:spacing w:before="225" w:after="225" w:line="240" w:lineRule="auto"/>
        <w:jc w:val="both"/>
      </w:pPr>
      <w:r>
        <w:rPr>
          <w:rFonts w:ascii="Arial" w:hAnsi="Arial" w:cs="Arial"/>
          <w:b/>
          <w:bCs/>
          <w:color w:val="000000"/>
          <w:sz w:val="18"/>
          <w:szCs w:val="18"/>
        </w:rPr>
        <w:t>XX. KONČNE DOLOČBE</w:t>
      </w:r>
    </w:p>
    <w:p w14:paraId="62D8B7BD" w14:textId="77777777" w:rsidR="00B30242" w:rsidRDefault="00FD7F11" w:rsidP="00B30242">
      <w:pPr>
        <w:spacing w:after="0" w:line="240" w:lineRule="auto"/>
        <w:jc w:val="center"/>
      </w:pPr>
      <w:r>
        <w:rPr>
          <w:rFonts w:ascii="Arial" w:hAnsi="Arial" w:cs="Arial"/>
          <w:b/>
          <w:bCs/>
          <w:color w:val="000000"/>
          <w:sz w:val="18"/>
          <w:szCs w:val="18"/>
        </w:rPr>
        <w:t>26</w:t>
      </w:r>
      <w:r w:rsidR="00B3024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B30242" w14:paraId="3C32B067" w14:textId="77777777" w:rsidTr="00B30242">
        <w:tc>
          <w:tcPr>
            <w:tcW w:w="0" w:type="auto"/>
            <w:tcMar>
              <w:top w:w="0" w:type="auto"/>
              <w:bottom w:w="0" w:type="auto"/>
            </w:tcMar>
          </w:tcPr>
          <w:p w14:paraId="2F0DB703" w14:textId="77777777" w:rsidR="00B30242" w:rsidRDefault="00B30242" w:rsidP="00B30242">
            <w:pPr>
              <w:spacing w:before="225" w:after="225"/>
              <w:jc w:val="both"/>
            </w:pPr>
            <w:r>
              <w:rPr>
                <w:rFonts w:ascii="Arial" w:hAnsi="Arial" w:cs="Arial"/>
                <w:color w:val="000000"/>
                <w:sz w:val="18"/>
                <w:szCs w:val="18"/>
              </w:rPr>
              <w:t>Pogodba je sklenjena in prične veljati z dnem, ko jo podpišeta obe pogodbeni stranki, pod odložnim pogojem po predložitvi zavarovanja za dobro izvedbo.</w:t>
            </w:r>
          </w:p>
        </w:tc>
      </w:tr>
    </w:tbl>
    <w:p w14:paraId="7FA62FBD" w14:textId="77777777" w:rsidR="00B30242" w:rsidRDefault="00FD7F11" w:rsidP="00B30242">
      <w:pPr>
        <w:spacing w:after="0" w:line="240" w:lineRule="auto"/>
        <w:jc w:val="center"/>
      </w:pPr>
      <w:r>
        <w:rPr>
          <w:rFonts w:ascii="Arial" w:hAnsi="Arial" w:cs="Arial"/>
          <w:b/>
          <w:bCs/>
          <w:color w:val="000000"/>
          <w:sz w:val="18"/>
          <w:szCs w:val="18"/>
        </w:rPr>
        <w:t>27</w:t>
      </w:r>
      <w:r w:rsidR="00B3024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9178"/>
      </w:tblGrid>
      <w:tr w:rsidR="00B30242" w14:paraId="14ECB3A8" w14:textId="77777777" w:rsidTr="00B30242">
        <w:tc>
          <w:tcPr>
            <w:tcW w:w="0" w:type="auto"/>
            <w:tcMar>
              <w:top w:w="0" w:type="auto"/>
              <w:bottom w:w="0" w:type="auto"/>
            </w:tcMar>
          </w:tcPr>
          <w:p w14:paraId="25825B13" w14:textId="77777777" w:rsidR="00B30242" w:rsidRDefault="00B30242" w:rsidP="00B30242">
            <w:pPr>
              <w:spacing w:before="225" w:after="225"/>
              <w:jc w:val="both"/>
            </w:pPr>
            <w:r>
              <w:rPr>
                <w:rFonts w:ascii="Arial" w:hAnsi="Arial" w:cs="Arial"/>
                <w:color w:val="000000"/>
                <w:sz w:val="18"/>
                <w:szCs w:val="18"/>
              </w:rPr>
              <w:t xml:space="preserve">Ta pogodba je napisana v šestih (6) enakih izvodih, od katerih prejme naročnik štiri (4) izvode, izvajalec pa dva </w:t>
            </w:r>
            <w:r>
              <w:rPr>
                <w:rFonts w:ascii="Arial" w:hAnsi="Arial" w:cs="Arial"/>
                <w:color w:val="000000"/>
                <w:sz w:val="18"/>
                <w:szCs w:val="18"/>
              </w:rPr>
              <w:lastRenderedPageBreak/>
              <w:t>(2) izvoda.</w:t>
            </w:r>
          </w:p>
        </w:tc>
      </w:tr>
    </w:tbl>
    <w:p w14:paraId="57B50002" w14:textId="77777777" w:rsidR="00B30242" w:rsidRDefault="00B30242" w:rsidP="00B30242">
      <w:pPr>
        <w:spacing w:before="975" w:after="225" w:line="240" w:lineRule="auto"/>
        <w:jc w:val="both"/>
      </w:pPr>
      <w:r>
        <w:rPr>
          <w:rFonts w:ascii="Arial" w:hAnsi="Arial" w:cs="Arial"/>
          <w:color w:val="000000"/>
          <w:sz w:val="18"/>
          <w:szCs w:val="18"/>
        </w:rPr>
        <w:lastRenderedPageBreak/>
        <w:t>V/na ________________, dne ________________</w:t>
      </w:r>
    </w:p>
    <w:p w14:paraId="55CE2D9C" w14:textId="77777777" w:rsidR="00AC64FF" w:rsidRDefault="00AC64FF" w:rsidP="00B30242">
      <w:pPr>
        <w:spacing w:before="225" w:after="225" w:line="240" w:lineRule="auto"/>
        <w:jc w:val="both"/>
      </w:pPr>
    </w:p>
    <w:sectPr w:rsidR="00AC64F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CA9A7" w14:textId="77777777" w:rsidR="0014604A" w:rsidRDefault="0014604A" w:rsidP="006975C6">
      <w:pPr>
        <w:spacing w:after="0" w:line="240" w:lineRule="auto"/>
      </w:pPr>
      <w:r>
        <w:separator/>
      </w:r>
    </w:p>
  </w:endnote>
  <w:endnote w:type="continuationSeparator" w:id="0">
    <w:p w14:paraId="3099A346" w14:textId="77777777" w:rsidR="0014604A" w:rsidRDefault="0014604A"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5F19D" w14:textId="77777777" w:rsidR="0014604A" w:rsidRDefault="0014604A" w:rsidP="009D044B">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B62D2" w14:textId="77777777" w:rsidR="0014604A" w:rsidRDefault="0014604A" w:rsidP="009D044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1B502" w14:textId="77777777" w:rsidR="0014604A" w:rsidRDefault="0014604A" w:rsidP="009D044B">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D49B7" w14:textId="77777777" w:rsidR="0014604A" w:rsidRDefault="0014604A" w:rsidP="009D044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68CA4" w14:textId="77777777" w:rsidR="0014604A" w:rsidRDefault="0014604A" w:rsidP="009D044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AC0FE" w14:textId="77777777" w:rsidR="0014604A" w:rsidRDefault="0014604A" w:rsidP="009D044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9497F" w14:textId="77777777" w:rsidR="0014604A" w:rsidRDefault="0014604A" w:rsidP="0014604A">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2CA6D" w14:textId="77777777" w:rsidR="0014604A" w:rsidRDefault="0014604A" w:rsidP="009D044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423AE4" w14:textId="77777777" w:rsidR="0014604A" w:rsidRDefault="0014604A" w:rsidP="009D044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8442B" w14:textId="77777777" w:rsidR="0014604A" w:rsidRDefault="0014604A" w:rsidP="009D044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7F036" w14:textId="77777777" w:rsidR="0014604A" w:rsidRDefault="0014604A" w:rsidP="006975C6">
      <w:pPr>
        <w:spacing w:after="0" w:line="240" w:lineRule="auto"/>
      </w:pPr>
      <w:r>
        <w:separator/>
      </w:r>
    </w:p>
  </w:footnote>
  <w:footnote w:type="continuationSeparator" w:id="0">
    <w:p w14:paraId="3B27022B" w14:textId="77777777" w:rsidR="0014604A" w:rsidRDefault="0014604A" w:rsidP="006975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70B20"/>
    <w:multiLevelType w:val="hybridMultilevel"/>
    <w:tmpl w:val="E1A0568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472C28"/>
    <w:multiLevelType w:val="hybridMultilevel"/>
    <w:tmpl w:val="6084427A"/>
    <w:lvl w:ilvl="0" w:tplc="97A0556A">
      <w:start w:val="1"/>
      <w:numFmt w:val="bullet"/>
      <w:lvlText w:val=""/>
      <w:lvlJc w:val="left"/>
      <w:pPr>
        <w:ind w:left="720" w:hanging="360"/>
      </w:pPr>
      <w:rPr>
        <w:rFonts w:ascii="Symbol" w:hAnsi="Symbol" w:cs="Symbol" w:hint="default"/>
        <w:sz w:val="18"/>
        <w:szCs w:val="18"/>
      </w:rPr>
    </w:lvl>
    <w:lvl w:ilvl="1" w:tplc="4200647C">
      <w:start w:val="1"/>
      <w:numFmt w:val="bullet"/>
      <w:lvlText w:val="o"/>
      <w:lvlJc w:val="left"/>
      <w:pPr>
        <w:ind w:left="1440" w:hanging="360"/>
      </w:pPr>
      <w:rPr>
        <w:rFonts w:ascii="Courier New" w:hAnsi="Courier New" w:cs="Courier New" w:hint="default"/>
      </w:rPr>
    </w:lvl>
    <w:lvl w:ilvl="2" w:tplc="57ACE792">
      <w:start w:val="1"/>
      <w:numFmt w:val="bullet"/>
      <w:lvlText w:val=""/>
      <w:lvlJc w:val="left"/>
      <w:pPr>
        <w:ind w:left="2160" w:hanging="360"/>
      </w:pPr>
      <w:rPr>
        <w:rFonts w:ascii="Wingdings" w:hAnsi="Wingdings" w:cs="Wingdings" w:hint="default"/>
      </w:rPr>
    </w:lvl>
    <w:lvl w:ilvl="3" w:tplc="6AA82054">
      <w:start w:val="1"/>
      <w:numFmt w:val="bullet"/>
      <w:lvlText w:val=""/>
      <w:lvlJc w:val="left"/>
      <w:pPr>
        <w:ind w:left="2880" w:hanging="360"/>
      </w:pPr>
      <w:rPr>
        <w:rFonts w:ascii="Symbol" w:hAnsi="Symbol" w:cs="Symbol" w:hint="default"/>
      </w:rPr>
    </w:lvl>
    <w:lvl w:ilvl="4" w:tplc="A948CF3E">
      <w:start w:val="1"/>
      <w:numFmt w:val="bullet"/>
      <w:lvlText w:val="o"/>
      <w:lvlJc w:val="left"/>
      <w:pPr>
        <w:ind w:left="3600" w:hanging="360"/>
      </w:pPr>
      <w:rPr>
        <w:rFonts w:ascii="Courier New" w:hAnsi="Courier New" w:cs="Courier New" w:hint="default"/>
      </w:rPr>
    </w:lvl>
    <w:lvl w:ilvl="5" w:tplc="26B2F77A">
      <w:start w:val="1"/>
      <w:numFmt w:val="bullet"/>
      <w:lvlText w:val=""/>
      <w:lvlJc w:val="left"/>
      <w:pPr>
        <w:ind w:left="4320" w:hanging="360"/>
      </w:pPr>
      <w:rPr>
        <w:rFonts w:ascii="Wingdings" w:hAnsi="Wingdings" w:cs="Wingdings" w:hint="default"/>
      </w:rPr>
    </w:lvl>
    <w:lvl w:ilvl="6" w:tplc="96689978">
      <w:start w:val="1"/>
      <w:numFmt w:val="bullet"/>
      <w:lvlText w:val=""/>
      <w:lvlJc w:val="left"/>
      <w:pPr>
        <w:ind w:left="5040" w:hanging="360"/>
      </w:pPr>
      <w:rPr>
        <w:rFonts w:ascii="Symbol" w:hAnsi="Symbol" w:cs="Symbol" w:hint="default"/>
      </w:rPr>
    </w:lvl>
    <w:lvl w:ilvl="7" w:tplc="1F0ED80E">
      <w:start w:val="1"/>
      <w:numFmt w:val="bullet"/>
      <w:lvlText w:val="o"/>
      <w:lvlJc w:val="left"/>
      <w:pPr>
        <w:ind w:left="5760" w:hanging="360"/>
      </w:pPr>
      <w:rPr>
        <w:rFonts w:ascii="Courier New" w:hAnsi="Courier New" w:cs="Courier New" w:hint="default"/>
      </w:rPr>
    </w:lvl>
    <w:lvl w:ilvl="8" w:tplc="467699D2">
      <w:start w:val="1"/>
      <w:numFmt w:val="bullet"/>
      <w:lvlText w:val=""/>
      <w:lvlJc w:val="left"/>
      <w:pPr>
        <w:ind w:left="6480" w:hanging="360"/>
      </w:pPr>
      <w:rPr>
        <w:rFonts w:ascii="Wingdings" w:hAnsi="Wingdings" w:cs="Wingdings" w:hint="default"/>
      </w:rPr>
    </w:lvl>
  </w:abstractNum>
  <w:abstractNum w:abstractNumId="2" w15:restartNumberingAfterBreak="0">
    <w:nsid w:val="0D7D2C4E"/>
    <w:multiLevelType w:val="hybridMultilevel"/>
    <w:tmpl w:val="B962601E"/>
    <w:lvl w:ilvl="0" w:tplc="E9388C26">
      <w:start w:val="1"/>
      <w:numFmt w:val="bullet"/>
      <w:lvlText w:val=""/>
      <w:lvlJc w:val="left"/>
      <w:pPr>
        <w:ind w:left="720" w:hanging="360"/>
      </w:pPr>
      <w:rPr>
        <w:rFonts w:ascii="Symbol" w:hAnsi="Symbol" w:cs="Symbol" w:hint="default"/>
        <w:sz w:val="18"/>
        <w:szCs w:val="18"/>
      </w:rPr>
    </w:lvl>
    <w:lvl w:ilvl="1" w:tplc="1324A934">
      <w:start w:val="1"/>
      <w:numFmt w:val="bullet"/>
      <w:lvlText w:val="o"/>
      <w:lvlJc w:val="left"/>
      <w:pPr>
        <w:ind w:left="1440" w:hanging="360"/>
      </w:pPr>
      <w:rPr>
        <w:rFonts w:ascii="Courier New" w:hAnsi="Courier New" w:cs="Courier New" w:hint="default"/>
      </w:rPr>
    </w:lvl>
    <w:lvl w:ilvl="2" w:tplc="9AF63B24">
      <w:start w:val="1"/>
      <w:numFmt w:val="bullet"/>
      <w:lvlText w:val=""/>
      <w:lvlJc w:val="left"/>
      <w:pPr>
        <w:ind w:left="2160" w:hanging="360"/>
      </w:pPr>
      <w:rPr>
        <w:rFonts w:ascii="Wingdings" w:hAnsi="Wingdings" w:cs="Wingdings" w:hint="default"/>
      </w:rPr>
    </w:lvl>
    <w:lvl w:ilvl="3" w:tplc="4FC6D50A">
      <w:start w:val="1"/>
      <w:numFmt w:val="bullet"/>
      <w:lvlText w:val=""/>
      <w:lvlJc w:val="left"/>
      <w:pPr>
        <w:ind w:left="2880" w:hanging="360"/>
      </w:pPr>
      <w:rPr>
        <w:rFonts w:ascii="Symbol" w:hAnsi="Symbol" w:cs="Symbol" w:hint="default"/>
      </w:rPr>
    </w:lvl>
    <w:lvl w:ilvl="4" w:tplc="8A50A658">
      <w:start w:val="1"/>
      <w:numFmt w:val="bullet"/>
      <w:lvlText w:val="o"/>
      <w:lvlJc w:val="left"/>
      <w:pPr>
        <w:ind w:left="3600" w:hanging="360"/>
      </w:pPr>
      <w:rPr>
        <w:rFonts w:ascii="Courier New" w:hAnsi="Courier New" w:cs="Courier New" w:hint="default"/>
      </w:rPr>
    </w:lvl>
    <w:lvl w:ilvl="5" w:tplc="E6D897D0">
      <w:start w:val="1"/>
      <w:numFmt w:val="bullet"/>
      <w:lvlText w:val=""/>
      <w:lvlJc w:val="left"/>
      <w:pPr>
        <w:ind w:left="4320" w:hanging="360"/>
      </w:pPr>
      <w:rPr>
        <w:rFonts w:ascii="Wingdings" w:hAnsi="Wingdings" w:cs="Wingdings" w:hint="default"/>
      </w:rPr>
    </w:lvl>
    <w:lvl w:ilvl="6" w:tplc="74CE82DE">
      <w:start w:val="1"/>
      <w:numFmt w:val="bullet"/>
      <w:lvlText w:val=""/>
      <w:lvlJc w:val="left"/>
      <w:pPr>
        <w:ind w:left="5040" w:hanging="360"/>
      </w:pPr>
      <w:rPr>
        <w:rFonts w:ascii="Symbol" w:hAnsi="Symbol" w:cs="Symbol" w:hint="default"/>
      </w:rPr>
    </w:lvl>
    <w:lvl w:ilvl="7" w:tplc="23CA3DB4">
      <w:start w:val="1"/>
      <w:numFmt w:val="bullet"/>
      <w:lvlText w:val="o"/>
      <w:lvlJc w:val="left"/>
      <w:pPr>
        <w:ind w:left="5760" w:hanging="360"/>
      </w:pPr>
      <w:rPr>
        <w:rFonts w:ascii="Courier New" w:hAnsi="Courier New" w:cs="Courier New" w:hint="default"/>
      </w:rPr>
    </w:lvl>
    <w:lvl w:ilvl="8" w:tplc="A83215AE">
      <w:start w:val="1"/>
      <w:numFmt w:val="bullet"/>
      <w:lvlText w:val=""/>
      <w:lvlJc w:val="left"/>
      <w:pPr>
        <w:ind w:left="6480" w:hanging="360"/>
      </w:pPr>
      <w:rPr>
        <w:rFonts w:ascii="Wingdings" w:hAnsi="Wingdings" w:cs="Wingdings" w:hint="default"/>
      </w:rPr>
    </w:lvl>
  </w:abstractNum>
  <w:abstractNum w:abstractNumId="3" w15:restartNumberingAfterBreak="0">
    <w:nsid w:val="0FE85FA6"/>
    <w:multiLevelType w:val="hybridMultilevel"/>
    <w:tmpl w:val="57A84318"/>
    <w:lvl w:ilvl="0" w:tplc="55C4D054">
      <w:start w:val="1"/>
      <w:numFmt w:val="bullet"/>
      <w:lvlText w:val=""/>
      <w:lvlJc w:val="left"/>
      <w:pPr>
        <w:ind w:left="720" w:hanging="360"/>
      </w:pPr>
      <w:rPr>
        <w:rFonts w:ascii="Symbol" w:hAnsi="Symbol" w:cs="Symbol" w:hint="default"/>
        <w:sz w:val="24"/>
        <w:szCs w:val="24"/>
      </w:rPr>
    </w:lvl>
    <w:lvl w:ilvl="1" w:tplc="E51E6470">
      <w:start w:val="1"/>
      <w:numFmt w:val="bullet"/>
      <w:lvlText w:val="o"/>
      <w:lvlJc w:val="left"/>
      <w:pPr>
        <w:ind w:left="1440" w:hanging="360"/>
      </w:pPr>
      <w:rPr>
        <w:rFonts w:ascii="Courier New" w:hAnsi="Courier New" w:cs="Courier New" w:hint="default"/>
      </w:rPr>
    </w:lvl>
    <w:lvl w:ilvl="2" w:tplc="7D3E1B7C">
      <w:start w:val="1"/>
      <w:numFmt w:val="bullet"/>
      <w:lvlText w:val=""/>
      <w:lvlJc w:val="left"/>
      <w:pPr>
        <w:ind w:left="2160" w:hanging="360"/>
      </w:pPr>
      <w:rPr>
        <w:rFonts w:ascii="Wingdings" w:hAnsi="Wingdings" w:cs="Wingdings" w:hint="default"/>
      </w:rPr>
    </w:lvl>
    <w:lvl w:ilvl="3" w:tplc="BB566390">
      <w:start w:val="1"/>
      <w:numFmt w:val="bullet"/>
      <w:lvlText w:val=""/>
      <w:lvlJc w:val="left"/>
      <w:pPr>
        <w:ind w:left="2880" w:hanging="360"/>
      </w:pPr>
      <w:rPr>
        <w:rFonts w:ascii="Symbol" w:hAnsi="Symbol" w:cs="Symbol" w:hint="default"/>
      </w:rPr>
    </w:lvl>
    <w:lvl w:ilvl="4" w:tplc="23D06970">
      <w:start w:val="1"/>
      <w:numFmt w:val="bullet"/>
      <w:lvlText w:val="o"/>
      <w:lvlJc w:val="left"/>
      <w:pPr>
        <w:ind w:left="3600" w:hanging="360"/>
      </w:pPr>
      <w:rPr>
        <w:rFonts w:ascii="Courier New" w:hAnsi="Courier New" w:cs="Courier New" w:hint="default"/>
      </w:rPr>
    </w:lvl>
    <w:lvl w:ilvl="5" w:tplc="8E04C7F2">
      <w:start w:val="1"/>
      <w:numFmt w:val="bullet"/>
      <w:lvlText w:val=""/>
      <w:lvlJc w:val="left"/>
      <w:pPr>
        <w:ind w:left="4320" w:hanging="360"/>
      </w:pPr>
      <w:rPr>
        <w:rFonts w:ascii="Wingdings" w:hAnsi="Wingdings" w:cs="Wingdings" w:hint="default"/>
      </w:rPr>
    </w:lvl>
    <w:lvl w:ilvl="6" w:tplc="2810765C">
      <w:start w:val="1"/>
      <w:numFmt w:val="bullet"/>
      <w:lvlText w:val=""/>
      <w:lvlJc w:val="left"/>
      <w:pPr>
        <w:ind w:left="5040" w:hanging="360"/>
      </w:pPr>
      <w:rPr>
        <w:rFonts w:ascii="Symbol" w:hAnsi="Symbol" w:cs="Symbol" w:hint="default"/>
      </w:rPr>
    </w:lvl>
    <w:lvl w:ilvl="7" w:tplc="0AC0DA98">
      <w:start w:val="1"/>
      <w:numFmt w:val="bullet"/>
      <w:lvlText w:val="o"/>
      <w:lvlJc w:val="left"/>
      <w:pPr>
        <w:ind w:left="5760" w:hanging="360"/>
      </w:pPr>
      <w:rPr>
        <w:rFonts w:ascii="Courier New" w:hAnsi="Courier New" w:cs="Courier New" w:hint="default"/>
      </w:rPr>
    </w:lvl>
    <w:lvl w:ilvl="8" w:tplc="8C1A5A48">
      <w:start w:val="1"/>
      <w:numFmt w:val="bullet"/>
      <w:lvlText w:val=""/>
      <w:lvlJc w:val="left"/>
      <w:pPr>
        <w:ind w:left="6480" w:hanging="360"/>
      </w:pPr>
      <w:rPr>
        <w:rFonts w:ascii="Wingdings" w:hAnsi="Wingdings" w:cs="Wingdings" w:hint="default"/>
      </w:rPr>
    </w:lvl>
  </w:abstractNum>
  <w:abstractNum w:abstractNumId="4" w15:restartNumberingAfterBreak="0">
    <w:nsid w:val="11DB2213"/>
    <w:multiLevelType w:val="hybridMultilevel"/>
    <w:tmpl w:val="E9A29F2E"/>
    <w:lvl w:ilvl="0" w:tplc="5060E6E2">
      <w:start w:val="1"/>
      <w:numFmt w:val="bullet"/>
      <w:lvlText w:val=""/>
      <w:lvlJc w:val="left"/>
      <w:pPr>
        <w:ind w:left="720" w:hanging="360"/>
      </w:pPr>
      <w:rPr>
        <w:rFonts w:ascii="Symbol" w:hAnsi="Symbol" w:cs="Symbol" w:hint="default"/>
        <w:sz w:val="18"/>
        <w:szCs w:val="18"/>
      </w:rPr>
    </w:lvl>
    <w:lvl w:ilvl="1" w:tplc="135AA5BC">
      <w:start w:val="1"/>
      <w:numFmt w:val="bullet"/>
      <w:lvlText w:val="o"/>
      <w:lvlJc w:val="left"/>
      <w:pPr>
        <w:ind w:left="1440" w:hanging="360"/>
      </w:pPr>
      <w:rPr>
        <w:rFonts w:ascii="Courier New" w:hAnsi="Courier New" w:cs="Courier New" w:hint="default"/>
      </w:rPr>
    </w:lvl>
    <w:lvl w:ilvl="2" w:tplc="8D441220">
      <w:start w:val="1"/>
      <w:numFmt w:val="bullet"/>
      <w:lvlText w:val=""/>
      <w:lvlJc w:val="left"/>
      <w:pPr>
        <w:ind w:left="2160" w:hanging="360"/>
      </w:pPr>
      <w:rPr>
        <w:rFonts w:ascii="Wingdings" w:hAnsi="Wingdings" w:cs="Wingdings" w:hint="default"/>
      </w:rPr>
    </w:lvl>
    <w:lvl w:ilvl="3" w:tplc="C2DE4BAA">
      <w:start w:val="1"/>
      <w:numFmt w:val="bullet"/>
      <w:lvlText w:val=""/>
      <w:lvlJc w:val="left"/>
      <w:pPr>
        <w:ind w:left="2880" w:hanging="360"/>
      </w:pPr>
      <w:rPr>
        <w:rFonts w:ascii="Symbol" w:hAnsi="Symbol" w:cs="Symbol" w:hint="default"/>
      </w:rPr>
    </w:lvl>
    <w:lvl w:ilvl="4" w:tplc="11FAE380">
      <w:start w:val="1"/>
      <w:numFmt w:val="bullet"/>
      <w:lvlText w:val="o"/>
      <w:lvlJc w:val="left"/>
      <w:pPr>
        <w:ind w:left="3600" w:hanging="360"/>
      </w:pPr>
      <w:rPr>
        <w:rFonts w:ascii="Courier New" w:hAnsi="Courier New" w:cs="Courier New" w:hint="default"/>
      </w:rPr>
    </w:lvl>
    <w:lvl w:ilvl="5" w:tplc="5BFADAF6">
      <w:start w:val="1"/>
      <w:numFmt w:val="bullet"/>
      <w:lvlText w:val=""/>
      <w:lvlJc w:val="left"/>
      <w:pPr>
        <w:ind w:left="4320" w:hanging="360"/>
      </w:pPr>
      <w:rPr>
        <w:rFonts w:ascii="Wingdings" w:hAnsi="Wingdings" w:cs="Wingdings" w:hint="default"/>
      </w:rPr>
    </w:lvl>
    <w:lvl w:ilvl="6" w:tplc="CA86324A">
      <w:start w:val="1"/>
      <w:numFmt w:val="bullet"/>
      <w:lvlText w:val=""/>
      <w:lvlJc w:val="left"/>
      <w:pPr>
        <w:ind w:left="5040" w:hanging="360"/>
      </w:pPr>
      <w:rPr>
        <w:rFonts w:ascii="Symbol" w:hAnsi="Symbol" w:cs="Symbol" w:hint="default"/>
      </w:rPr>
    </w:lvl>
    <w:lvl w:ilvl="7" w:tplc="8EAC0930">
      <w:start w:val="1"/>
      <w:numFmt w:val="bullet"/>
      <w:lvlText w:val="o"/>
      <w:lvlJc w:val="left"/>
      <w:pPr>
        <w:ind w:left="5760" w:hanging="360"/>
      </w:pPr>
      <w:rPr>
        <w:rFonts w:ascii="Courier New" w:hAnsi="Courier New" w:cs="Courier New" w:hint="default"/>
      </w:rPr>
    </w:lvl>
    <w:lvl w:ilvl="8" w:tplc="C78A9C34">
      <w:start w:val="1"/>
      <w:numFmt w:val="bullet"/>
      <w:lvlText w:val=""/>
      <w:lvlJc w:val="left"/>
      <w:pPr>
        <w:ind w:left="6480" w:hanging="360"/>
      </w:pPr>
      <w:rPr>
        <w:rFonts w:ascii="Wingdings" w:hAnsi="Wingdings" w:cs="Wingdings" w:hint="default"/>
      </w:rPr>
    </w:lvl>
  </w:abstractNum>
  <w:abstractNum w:abstractNumId="5" w15:restartNumberingAfterBreak="0">
    <w:nsid w:val="13793BC0"/>
    <w:multiLevelType w:val="hybridMultilevel"/>
    <w:tmpl w:val="08EA6088"/>
    <w:lvl w:ilvl="0" w:tplc="ADE845E6">
      <w:start w:val="1"/>
      <w:numFmt w:val="bullet"/>
      <w:lvlText w:val=""/>
      <w:lvlJc w:val="left"/>
      <w:pPr>
        <w:ind w:left="720" w:hanging="360"/>
      </w:pPr>
      <w:rPr>
        <w:rFonts w:ascii="Symbol" w:hAnsi="Symbol" w:cs="Symbol" w:hint="default"/>
        <w:sz w:val="18"/>
        <w:szCs w:val="18"/>
      </w:rPr>
    </w:lvl>
    <w:lvl w:ilvl="1" w:tplc="D6283B1E">
      <w:start w:val="1"/>
      <w:numFmt w:val="bullet"/>
      <w:lvlText w:val="o"/>
      <w:lvlJc w:val="left"/>
      <w:pPr>
        <w:ind w:left="1440" w:hanging="360"/>
      </w:pPr>
      <w:rPr>
        <w:rFonts w:ascii="Courier New" w:hAnsi="Courier New" w:cs="Courier New" w:hint="default"/>
      </w:rPr>
    </w:lvl>
    <w:lvl w:ilvl="2" w:tplc="3C0AAAFC">
      <w:start w:val="1"/>
      <w:numFmt w:val="bullet"/>
      <w:lvlText w:val=""/>
      <w:lvlJc w:val="left"/>
      <w:pPr>
        <w:ind w:left="2160" w:hanging="360"/>
      </w:pPr>
      <w:rPr>
        <w:rFonts w:ascii="Wingdings" w:hAnsi="Wingdings" w:cs="Wingdings" w:hint="default"/>
      </w:rPr>
    </w:lvl>
    <w:lvl w:ilvl="3" w:tplc="3258E192">
      <w:start w:val="1"/>
      <w:numFmt w:val="bullet"/>
      <w:lvlText w:val=""/>
      <w:lvlJc w:val="left"/>
      <w:pPr>
        <w:ind w:left="2880" w:hanging="360"/>
      </w:pPr>
      <w:rPr>
        <w:rFonts w:ascii="Symbol" w:hAnsi="Symbol" w:cs="Symbol" w:hint="default"/>
      </w:rPr>
    </w:lvl>
    <w:lvl w:ilvl="4" w:tplc="32B25B9A">
      <w:start w:val="1"/>
      <w:numFmt w:val="bullet"/>
      <w:lvlText w:val="o"/>
      <w:lvlJc w:val="left"/>
      <w:pPr>
        <w:ind w:left="3600" w:hanging="360"/>
      </w:pPr>
      <w:rPr>
        <w:rFonts w:ascii="Courier New" w:hAnsi="Courier New" w:cs="Courier New" w:hint="default"/>
      </w:rPr>
    </w:lvl>
    <w:lvl w:ilvl="5" w:tplc="754E9DC8">
      <w:start w:val="1"/>
      <w:numFmt w:val="bullet"/>
      <w:lvlText w:val=""/>
      <w:lvlJc w:val="left"/>
      <w:pPr>
        <w:ind w:left="4320" w:hanging="360"/>
      </w:pPr>
      <w:rPr>
        <w:rFonts w:ascii="Wingdings" w:hAnsi="Wingdings" w:cs="Wingdings" w:hint="default"/>
      </w:rPr>
    </w:lvl>
    <w:lvl w:ilvl="6" w:tplc="7838637E">
      <w:start w:val="1"/>
      <w:numFmt w:val="bullet"/>
      <w:lvlText w:val=""/>
      <w:lvlJc w:val="left"/>
      <w:pPr>
        <w:ind w:left="5040" w:hanging="360"/>
      </w:pPr>
      <w:rPr>
        <w:rFonts w:ascii="Symbol" w:hAnsi="Symbol" w:cs="Symbol" w:hint="default"/>
      </w:rPr>
    </w:lvl>
    <w:lvl w:ilvl="7" w:tplc="312EFE40">
      <w:start w:val="1"/>
      <w:numFmt w:val="bullet"/>
      <w:lvlText w:val="o"/>
      <w:lvlJc w:val="left"/>
      <w:pPr>
        <w:ind w:left="5760" w:hanging="360"/>
      </w:pPr>
      <w:rPr>
        <w:rFonts w:ascii="Courier New" w:hAnsi="Courier New" w:cs="Courier New" w:hint="default"/>
      </w:rPr>
    </w:lvl>
    <w:lvl w:ilvl="8" w:tplc="6AA0DF90">
      <w:start w:val="1"/>
      <w:numFmt w:val="bullet"/>
      <w:lvlText w:val=""/>
      <w:lvlJc w:val="left"/>
      <w:pPr>
        <w:ind w:left="6480" w:hanging="360"/>
      </w:pPr>
      <w:rPr>
        <w:rFonts w:ascii="Wingdings" w:hAnsi="Wingdings" w:cs="Wingdings" w:hint="default"/>
      </w:rPr>
    </w:lvl>
  </w:abstractNum>
  <w:abstractNum w:abstractNumId="6" w15:restartNumberingAfterBreak="0">
    <w:nsid w:val="15592496"/>
    <w:multiLevelType w:val="hybridMultilevel"/>
    <w:tmpl w:val="9D64790A"/>
    <w:lvl w:ilvl="0" w:tplc="F092C152">
      <w:start w:val="1"/>
      <w:numFmt w:val="bullet"/>
      <w:lvlText w:val=""/>
      <w:lvlJc w:val="left"/>
      <w:pPr>
        <w:ind w:left="720" w:hanging="360"/>
      </w:pPr>
      <w:rPr>
        <w:rFonts w:ascii="Symbol" w:hAnsi="Symbol" w:cs="Symbol" w:hint="default"/>
        <w:sz w:val="18"/>
        <w:szCs w:val="18"/>
      </w:rPr>
    </w:lvl>
    <w:lvl w:ilvl="1" w:tplc="151E818E">
      <w:start w:val="1"/>
      <w:numFmt w:val="bullet"/>
      <w:lvlText w:val="o"/>
      <w:lvlJc w:val="left"/>
      <w:pPr>
        <w:ind w:left="1440" w:hanging="360"/>
      </w:pPr>
      <w:rPr>
        <w:rFonts w:ascii="Courier New" w:hAnsi="Courier New" w:cs="Courier New" w:hint="default"/>
      </w:rPr>
    </w:lvl>
    <w:lvl w:ilvl="2" w:tplc="BDBA3856">
      <w:start w:val="1"/>
      <w:numFmt w:val="bullet"/>
      <w:lvlText w:val=""/>
      <w:lvlJc w:val="left"/>
      <w:pPr>
        <w:ind w:left="2160" w:hanging="360"/>
      </w:pPr>
      <w:rPr>
        <w:rFonts w:ascii="Wingdings" w:hAnsi="Wingdings" w:cs="Wingdings" w:hint="default"/>
      </w:rPr>
    </w:lvl>
    <w:lvl w:ilvl="3" w:tplc="CC1E1F4E">
      <w:start w:val="1"/>
      <w:numFmt w:val="bullet"/>
      <w:lvlText w:val=""/>
      <w:lvlJc w:val="left"/>
      <w:pPr>
        <w:ind w:left="2880" w:hanging="360"/>
      </w:pPr>
      <w:rPr>
        <w:rFonts w:ascii="Symbol" w:hAnsi="Symbol" w:cs="Symbol" w:hint="default"/>
      </w:rPr>
    </w:lvl>
    <w:lvl w:ilvl="4" w:tplc="770CA452">
      <w:start w:val="1"/>
      <w:numFmt w:val="bullet"/>
      <w:lvlText w:val="o"/>
      <w:lvlJc w:val="left"/>
      <w:pPr>
        <w:ind w:left="3600" w:hanging="360"/>
      </w:pPr>
      <w:rPr>
        <w:rFonts w:ascii="Courier New" w:hAnsi="Courier New" w:cs="Courier New" w:hint="default"/>
      </w:rPr>
    </w:lvl>
    <w:lvl w:ilvl="5" w:tplc="87D6C02C">
      <w:start w:val="1"/>
      <w:numFmt w:val="bullet"/>
      <w:lvlText w:val=""/>
      <w:lvlJc w:val="left"/>
      <w:pPr>
        <w:ind w:left="4320" w:hanging="360"/>
      </w:pPr>
      <w:rPr>
        <w:rFonts w:ascii="Wingdings" w:hAnsi="Wingdings" w:cs="Wingdings" w:hint="default"/>
      </w:rPr>
    </w:lvl>
    <w:lvl w:ilvl="6" w:tplc="0D32AAA2">
      <w:start w:val="1"/>
      <w:numFmt w:val="bullet"/>
      <w:lvlText w:val=""/>
      <w:lvlJc w:val="left"/>
      <w:pPr>
        <w:ind w:left="5040" w:hanging="360"/>
      </w:pPr>
      <w:rPr>
        <w:rFonts w:ascii="Symbol" w:hAnsi="Symbol" w:cs="Symbol" w:hint="default"/>
      </w:rPr>
    </w:lvl>
    <w:lvl w:ilvl="7" w:tplc="8E9EECC2">
      <w:start w:val="1"/>
      <w:numFmt w:val="bullet"/>
      <w:lvlText w:val="o"/>
      <w:lvlJc w:val="left"/>
      <w:pPr>
        <w:ind w:left="5760" w:hanging="360"/>
      </w:pPr>
      <w:rPr>
        <w:rFonts w:ascii="Courier New" w:hAnsi="Courier New" w:cs="Courier New" w:hint="default"/>
      </w:rPr>
    </w:lvl>
    <w:lvl w:ilvl="8" w:tplc="7B2853BE">
      <w:start w:val="1"/>
      <w:numFmt w:val="bullet"/>
      <w:lvlText w:val=""/>
      <w:lvlJc w:val="left"/>
      <w:pPr>
        <w:ind w:left="6480" w:hanging="360"/>
      </w:pPr>
      <w:rPr>
        <w:rFonts w:ascii="Wingdings" w:hAnsi="Wingdings" w:cs="Wingdings" w:hint="default"/>
      </w:rPr>
    </w:lvl>
  </w:abstractNum>
  <w:abstractNum w:abstractNumId="7" w15:restartNumberingAfterBreak="0">
    <w:nsid w:val="15B43DC7"/>
    <w:multiLevelType w:val="hybridMultilevel"/>
    <w:tmpl w:val="79FC5FCC"/>
    <w:lvl w:ilvl="0" w:tplc="9D4846BE">
      <w:start w:val="1"/>
      <w:numFmt w:val="bullet"/>
      <w:lvlText w:val=""/>
      <w:lvlJc w:val="left"/>
      <w:pPr>
        <w:ind w:left="720" w:hanging="360"/>
      </w:pPr>
      <w:rPr>
        <w:rFonts w:ascii="Symbol" w:hAnsi="Symbol" w:cs="Symbol" w:hint="default"/>
        <w:sz w:val="18"/>
        <w:szCs w:val="18"/>
      </w:rPr>
    </w:lvl>
    <w:lvl w:ilvl="1" w:tplc="3BBABB9E">
      <w:start w:val="1"/>
      <w:numFmt w:val="bullet"/>
      <w:lvlText w:val="o"/>
      <w:lvlJc w:val="left"/>
      <w:pPr>
        <w:ind w:left="1440" w:hanging="360"/>
      </w:pPr>
      <w:rPr>
        <w:rFonts w:ascii="Courier New" w:hAnsi="Courier New" w:cs="Courier New" w:hint="default"/>
      </w:rPr>
    </w:lvl>
    <w:lvl w:ilvl="2" w:tplc="2AF69496">
      <w:start w:val="1"/>
      <w:numFmt w:val="bullet"/>
      <w:lvlText w:val=""/>
      <w:lvlJc w:val="left"/>
      <w:pPr>
        <w:ind w:left="2160" w:hanging="360"/>
      </w:pPr>
      <w:rPr>
        <w:rFonts w:ascii="Wingdings" w:hAnsi="Wingdings" w:cs="Wingdings" w:hint="default"/>
      </w:rPr>
    </w:lvl>
    <w:lvl w:ilvl="3" w:tplc="C126741A">
      <w:start w:val="1"/>
      <w:numFmt w:val="bullet"/>
      <w:lvlText w:val=""/>
      <w:lvlJc w:val="left"/>
      <w:pPr>
        <w:ind w:left="2880" w:hanging="360"/>
      </w:pPr>
      <w:rPr>
        <w:rFonts w:ascii="Symbol" w:hAnsi="Symbol" w:cs="Symbol" w:hint="default"/>
      </w:rPr>
    </w:lvl>
    <w:lvl w:ilvl="4" w:tplc="92A68260">
      <w:start w:val="1"/>
      <w:numFmt w:val="bullet"/>
      <w:lvlText w:val="o"/>
      <w:lvlJc w:val="left"/>
      <w:pPr>
        <w:ind w:left="3600" w:hanging="360"/>
      </w:pPr>
      <w:rPr>
        <w:rFonts w:ascii="Courier New" w:hAnsi="Courier New" w:cs="Courier New" w:hint="default"/>
      </w:rPr>
    </w:lvl>
    <w:lvl w:ilvl="5" w:tplc="0C44F9DE">
      <w:start w:val="1"/>
      <w:numFmt w:val="bullet"/>
      <w:lvlText w:val=""/>
      <w:lvlJc w:val="left"/>
      <w:pPr>
        <w:ind w:left="4320" w:hanging="360"/>
      </w:pPr>
      <w:rPr>
        <w:rFonts w:ascii="Wingdings" w:hAnsi="Wingdings" w:cs="Wingdings" w:hint="default"/>
      </w:rPr>
    </w:lvl>
    <w:lvl w:ilvl="6" w:tplc="4802F2BC">
      <w:start w:val="1"/>
      <w:numFmt w:val="bullet"/>
      <w:lvlText w:val=""/>
      <w:lvlJc w:val="left"/>
      <w:pPr>
        <w:ind w:left="5040" w:hanging="360"/>
      </w:pPr>
      <w:rPr>
        <w:rFonts w:ascii="Symbol" w:hAnsi="Symbol" w:cs="Symbol" w:hint="default"/>
      </w:rPr>
    </w:lvl>
    <w:lvl w:ilvl="7" w:tplc="CD001B30">
      <w:start w:val="1"/>
      <w:numFmt w:val="bullet"/>
      <w:lvlText w:val="o"/>
      <w:lvlJc w:val="left"/>
      <w:pPr>
        <w:ind w:left="5760" w:hanging="360"/>
      </w:pPr>
      <w:rPr>
        <w:rFonts w:ascii="Courier New" w:hAnsi="Courier New" w:cs="Courier New" w:hint="default"/>
      </w:rPr>
    </w:lvl>
    <w:lvl w:ilvl="8" w:tplc="7F3823AE">
      <w:start w:val="1"/>
      <w:numFmt w:val="bullet"/>
      <w:lvlText w:val=""/>
      <w:lvlJc w:val="left"/>
      <w:pPr>
        <w:ind w:left="6480" w:hanging="360"/>
      </w:pPr>
      <w:rPr>
        <w:rFonts w:ascii="Wingdings" w:hAnsi="Wingdings" w:cs="Wingdings" w:hint="default"/>
      </w:rPr>
    </w:lvl>
  </w:abstractNum>
  <w:abstractNum w:abstractNumId="8" w15:restartNumberingAfterBreak="0">
    <w:nsid w:val="187D1971"/>
    <w:multiLevelType w:val="hybridMultilevel"/>
    <w:tmpl w:val="82CE8C0E"/>
    <w:lvl w:ilvl="0" w:tplc="9670C8A4">
      <w:start w:val="1"/>
      <w:numFmt w:val="bullet"/>
      <w:lvlText w:val=""/>
      <w:lvlJc w:val="left"/>
      <w:pPr>
        <w:ind w:left="720" w:hanging="360"/>
      </w:pPr>
      <w:rPr>
        <w:rFonts w:ascii="Symbol" w:hAnsi="Symbol" w:cs="Symbol" w:hint="default"/>
        <w:sz w:val="18"/>
        <w:szCs w:val="18"/>
      </w:rPr>
    </w:lvl>
    <w:lvl w:ilvl="1" w:tplc="D6C4D1E6">
      <w:start w:val="1"/>
      <w:numFmt w:val="bullet"/>
      <w:lvlText w:val="o"/>
      <w:lvlJc w:val="left"/>
      <w:pPr>
        <w:ind w:left="1440" w:hanging="360"/>
      </w:pPr>
      <w:rPr>
        <w:rFonts w:ascii="Courier New" w:hAnsi="Courier New" w:cs="Courier New" w:hint="default"/>
      </w:rPr>
    </w:lvl>
    <w:lvl w:ilvl="2" w:tplc="1FE27122">
      <w:start w:val="1"/>
      <w:numFmt w:val="bullet"/>
      <w:lvlText w:val=""/>
      <w:lvlJc w:val="left"/>
      <w:pPr>
        <w:ind w:left="2160" w:hanging="360"/>
      </w:pPr>
      <w:rPr>
        <w:rFonts w:ascii="Wingdings" w:hAnsi="Wingdings" w:cs="Wingdings" w:hint="default"/>
      </w:rPr>
    </w:lvl>
    <w:lvl w:ilvl="3" w:tplc="9F10C96C">
      <w:start w:val="1"/>
      <w:numFmt w:val="bullet"/>
      <w:lvlText w:val=""/>
      <w:lvlJc w:val="left"/>
      <w:pPr>
        <w:ind w:left="2880" w:hanging="360"/>
      </w:pPr>
      <w:rPr>
        <w:rFonts w:ascii="Symbol" w:hAnsi="Symbol" w:cs="Symbol" w:hint="default"/>
      </w:rPr>
    </w:lvl>
    <w:lvl w:ilvl="4" w:tplc="D9D42EE8">
      <w:start w:val="1"/>
      <w:numFmt w:val="bullet"/>
      <w:lvlText w:val="o"/>
      <w:lvlJc w:val="left"/>
      <w:pPr>
        <w:ind w:left="3600" w:hanging="360"/>
      </w:pPr>
      <w:rPr>
        <w:rFonts w:ascii="Courier New" w:hAnsi="Courier New" w:cs="Courier New" w:hint="default"/>
      </w:rPr>
    </w:lvl>
    <w:lvl w:ilvl="5" w:tplc="DAACA45E">
      <w:start w:val="1"/>
      <w:numFmt w:val="bullet"/>
      <w:lvlText w:val=""/>
      <w:lvlJc w:val="left"/>
      <w:pPr>
        <w:ind w:left="4320" w:hanging="360"/>
      </w:pPr>
      <w:rPr>
        <w:rFonts w:ascii="Wingdings" w:hAnsi="Wingdings" w:cs="Wingdings" w:hint="default"/>
      </w:rPr>
    </w:lvl>
    <w:lvl w:ilvl="6" w:tplc="122A3280">
      <w:start w:val="1"/>
      <w:numFmt w:val="bullet"/>
      <w:lvlText w:val=""/>
      <w:lvlJc w:val="left"/>
      <w:pPr>
        <w:ind w:left="5040" w:hanging="360"/>
      </w:pPr>
      <w:rPr>
        <w:rFonts w:ascii="Symbol" w:hAnsi="Symbol" w:cs="Symbol" w:hint="default"/>
      </w:rPr>
    </w:lvl>
    <w:lvl w:ilvl="7" w:tplc="A9500398">
      <w:start w:val="1"/>
      <w:numFmt w:val="bullet"/>
      <w:lvlText w:val="o"/>
      <w:lvlJc w:val="left"/>
      <w:pPr>
        <w:ind w:left="5760" w:hanging="360"/>
      </w:pPr>
      <w:rPr>
        <w:rFonts w:ascii="Courier New" w:hAnsi="Courier New" w:cs="Courier New" w:hint="default"/>
      </w:rPr>
    </w:lvl>
    <w:lvl w:ilvl="8" w:tplc="4F40A6C0">
      <w:start w:val="1"/>
      <w:numFmt w:val="bullet"/>
      <w:lvlText w:val=""/>
      <w:lvlJc w:val="left"/>
      <w:pPr>
        <w:ind w:left="6480" w:hanging="360"/>
      </w:pPr>
      <w:rPr>
        <w:rFonts w:ascii="Wingdings" w:hAnsi="Wingdings" w:cs="Wingdings" w:hint="default"/>
      </w:rPr>
    </w:lvl>
  </w:abstractNum>
  <w:abstractNum w:abstractNumId="9" w15:restartNumberingAfterBreak="0">
    <w:nsid w:val="1B681308"/>
    <w:multiLevelType w:val="hybridMultilevel"/>
    <w:tmpl w:val="9454CB6E"/>
    <w:lvl w:ilvl="0" w:tplc="D97CF43A">
      <w:start w:val="3"/>
      <w:numFmt w:val="lowerLetter"/>
      <w:lvlText w:val="%1."/>
      <w:lvlJc w:val="left"/>
      <w:pPr>
        <w:ind w:left="720" w:hanging="360"/>
      </w:pPr>
      <w:rPr>
        <w:rFonts w:ascii="Arial" w:hAnsi="Arial" w:cs="Arial" w:hint="default"/>
        <w:sz w:val="18"/>
        <w:szCs w:val="18"/>
      </w:rPr>
    </w:lvl>
    <w:lvl w:ilvl="1" w:tplc="F04880F0">
      <w:start w:val="1"/>
      <w:numFmt w:val="lowerLetter"/>
      <w:lvlText w:val="%2."/>
      <w:lvlJc w:val="left"/>
      <w:pPr>
        <w:ind w:left="1440" w:hanging="360"/>
      </w:pPr>
    </w:lvl>
    <w:lvl w:ilvl="2" w:tplc="F774A6F2">
      <w:start w:val="1"/>
      <w:numFmt w:val="lowerLetter"/>
      <w:lvlText w:val="%3."/>
      <w:lvlJc w:val="left"/>
      <w:pPr>
        <w:ind w:left="2160" w:hanging="360"/>
      </w:pPr>
    </w:lvl>
    <w:lvl w:ilvl="3" w:tplc="09B6E37C">
      <w:start w:val="1"/>
      <w:numFmt w:val="lowerLetter"/>
      <w:lvlText w:val="%4."/>
      <w:lvlJc w:val="left"/>
      <w:pPr>
        <w:ind w:left="2880" w:hanging="360"/>
      </w:pPr>
    </w:lvl>
    <w:lvl w:ilvl="4" w:tplc="B12EB66A">
      <w:start w:val="1"/>
      <w:numFmt w:val="lowerLetter"/>
      <w:lvlText w:val="%5."/>
      <w:lvlJc w:val="left"/>
      <w:pPr>
        <w:ind w:left="3600" w:hanging="360"/>
      </w:pPr>
    </w:lvl>
    <w:lvl w:ilvl="5" w:tplc="9676AD34">
      <w:start w:val="1"/>
      <w:numFmt w:val="lowerLetter"/>
      <w:lvlText w:val="%6."/>
      <w:lvlJc w:val="left"/>
      <w:pPr>
        <w:ind w:left="4320" w:hanging="360"/>
      </w:pPr>
    </w:lvl>
    <w:lvl w:ilvl="6" w:tplc="2CF2B664">
      <w:start w:val="1"/>
      <w:numFmt w:val="lowerLetter"/>
      <w:lvlText w:val="%7."/>
      <w:lvlJc w:val="left"/>
      <w:pPr>
        <w:ind w:left="5040" w:hanging="360"/>
      </w:pPr>
    </w:lvl>
    <w:lvl w:ilvl="7" w:tplc="D0A4E204">
      <w:start w:val="1"/>
      <w:numFmt w:val="lowerLetter"/>
      <w:lvlText w:val="%8."/>
      <w:lvlJc w:val="left"/>
      <w:pPr>
        <w:ind w:left="5760" w:hanging="360"/>
      </w:pPr>
    </w:lvl>
    <w:lvl w:ilvl="8" w:tplc="3ED8356A">
      <w:start w:val="1"/>
      <w:numFmt w:val="lowerLetter"/>
      <w:lvlText w:val="%9."/>
      <w:lvlJc w:val="left"/>
      <w:pPr>
        <w:ind w:left="6480" w:hanging="360"/>
      </w:pPr>
    </w:lvl>
  </w:abstractNum>
  <w:abstractNum w:abstractNumId="10" w15:restartNumberingAfterBreak="0">
    <w:nsid w:val="1E7240B6"/>
    <w:multiLevelType w:val="hybridMultilevel"/>
    <w:tmpl w:val="7018C73E"/>
    <w:lvl w:ilvl="0" w:tplc="3B2C805C">
      <w:start w:val="1"/>
      <w:numFmt w:val="bullet"/>
      <w:lvlText w:val=""/>
      <w:lvlJc w:val="left"/>
      <w:pPr>
        <w:ind w:left="720" w:hanging="360"/>
      </w:pPr>
      <w:rPr>
        <w:rFonts w:ascii="Symbol" w:hAnsi="Symbol" w:cs="Symbol" w:hint="default"/>
        <w:sz w:val="18"/>
        <w:szCs w:val="18"/>
      </w:rPr>
    </w:lvl>
    <w:lvl w:ilvl="1" w:tplc="B63E0522">
      <w:start w:val="1"/>
      <w:numFmt w:val="bullet"/>
      <w:lvlText w:val="o"/>
      <w:lvlJc w:val="left"/>
      <w:pPr>
        <w:ind w:left="1440" w:hanging="360"/>
      </w:pPr>
      <w:rPr>
        <w:rFonts w:ascii="Courier New" w:hAnsi="Courier New" w:cs="Courier New" w:hint="default"/>
      </w:rPr>
    </w:lvl>
    <w:lvl w:ilvl="2" w:tplc="4A761C2E">
      <w:start w:val="1"/>
      <w:numFmt w:val="bullet"/>
      <w:lvlText w:val=""/>
      <w:lvlJc w:val="left"/>
      <w:pPr>
        <w:ind w:left="2160" w:hanging="360"/>
      </w:pPr>
      <w:rPr>
        <w:rFonts w:ascii="Wingdings" w:hAnsi="Wingdings" w:cs="Wingdings" w:hint="default"/>
      </w:rPr>
    </w:lvl>
    <w:lvl w:ilvl="3" w:tplc="90FA2B36">
      <w:start w:val="1"/>
      <w:numFmt w:val="bullet"/>
      <w:lvlText w:val=""/>
      <w:lvlJc w:val="left"/>
      <w:pPr>
        <w:ind w:left="2880" w:hanging="360"/>
      </w:pPr>
      <w:rPr>
        <w:rFonts w:ascii="Symbol" w:hAnsi="Symbol" w:cs="Symbol" w:hint="default"/>
      </w:rPr>
    </w:lvl>
    <w:lvl w:ilvl="4" w:tplc="3572A5CC">
      <w:start w:val="1"/>
      <w:numFmt w:val="bullet"/>
      <w:lvlText w:val="o"/>
      <w:lvlJc w:val="left"/>
      <w:pPr>
        <w:ind w:left="3600" w:hanging="360"/>
      </w:pPr>
      <w:rPr>
        <w:rFonts w:ascii="Courier New" w:hAnsi="Courier New" w:cs="Courier New" w:hint="default"/>
      </w:rPr>
    </w:lvl>
    <w:lvl w:ilvl="5" w:tplc="F306DF48">
      <w:start w:val="1"/>
      <w:numFmt w:val="bullet"/>
      <w:lvlText w:val=""/>
      <w:lvlJc w:val="left"/>
      <w:pPr>
        <w:ind w:left="4320" w:hanging="360"/>
      </w:pPr>
      <w:rPr>
        <w:rFonts w:ascii="Wingdings" w:hAnsi="Wingdings" w:cs="Wingdings" w:hint="default"/>
      </w:rPr>
    </w:lvl>
    <w:lvl w:ilvl="6" w:tplc="5FEEA906">
      <w:start w:val="1"/>
      <w:numFmt w:val="bullet"/>
      <w:lvlText w:val=""/>
      <w:lvlJc w:val="left"/>
      <w:pPr>
        <w:ind w:left="5040" w:hanging="360"/>
      </w:pPr>
      <w:rPr>
        <w:rFonts w:ascii="Symbol" w:hAnsi="Symbol" w:cs="Symbol" w:hint="default"/>
      </w:rPr>
    </w:lvl>
    <w:lvl w:ilvl="7" w:tplc="BE322710">
      <w:start w:val="1"/>
      <w:numFmt w:val="bullet"/>
      <w:lvlText w:val="o"/>
      <w:lvlJc w:val="left"/>
      <w:pPr>
        <w:ind w:left="5760" w:hanging="360"/>
      </w:pPr>
      <w:rPr>
        <w:rFonts w:ascii="Courier New" w:hAnsi="Courier New" w:cs="Courier New" w:hint="default"/>
      </w:rPr>
    </w:lvl>
    <w:lvl w:ilvl="8" w:tplc="D6A07834">
      <w:start w:val="1"/>
      <w:numFmt w:val="bullet"/>
      <w:lvlText w:val=""/>
      <w:lvlJc w:val="left"/>
      <w:pPr>
        <w:ind w:left="6480" w:hanging="360"/>
      </w:pPr>
      <w:rPr>
        <w:rFonts w:ascii="Wingdings" w:hAnsi="Wingdings" w:cs="Wingdings" w:hint="default"/>
      </w:rPr>
    </w:lvl>
  </w:abstractNum>
  <w:abstractNum w:abstractNumId="11" w15:restartNumberingAfterBreak="0">
    <w:nsid w:val="215F723F"/>
    <w:multiLevelType w:val="hybridMultilevel"/>
    <w:tmpl w:val="57801AB6"/>
    <w:lvl w:ilvl="0" w:tplc="068C7AB6">
      <w:start w:val="1"/>
      <w:numFmt w:val="bullet"/>
      <w:lvlText w:val=""/>
      <w:lvlJc w:val="left"/>
      <w:pPr>
        <w:ind w:left="720" w:hanging="360"/>
      </w:pPr>
      <w:rPr>
        <w:rFonts w:ascii="Symbol" w:hAnsi="Symbol" w:cs="Symbol" w:hint="default"/>
        <w:sz w:val="18"/>
        <w:szCs w:val="18"/>
      </w:rPr>
    </w:lvl>
    <w:lvl w:ilvl="1" w:tplc="36DE5414">
      <w:start w:val="1"/>
      <w:numFmt w:val="bullet"/>
      <w:lvlText w:val="o"/>
      <w:lvlJc w:val="left"/>
      <w:pPr>
        <w:ind w:left="1440" w:hanging="360"/>
      </w:pPr>
      <w:rPr>
        <w:rFonts w:ascii="Courier New" w:hAnsi="Courier New" w:cs="Courier New" w:hint="default"/>
      </w:rPr>
    </w:lvl>
    <w:lvl w:ilvl="2" w:tplc="E278A072">
      <w:start w:val="1"/>
      <w:numFmt w:val="bullet"/>
      <w:lvlText w:val=""/>
      <w:lvlJc w:val="left"/>
      <w:pPr>
        <w:ind w:left="2160" w:hanging="360"/>
      </w:pPr>
      <w:rPr>
        <w:rFonts w:ascii="Wingdings" w:hAnsi="Wingdings" w:cs="Wingdings" w:hint="default"/>
      </w:rPr>
    </w:lvl>
    <w:lvl w:ilvl="3" w:tplc="B7D6433E">
      <w:start w:val="1"/>
      <w:numFmt w:val="bullet"/>
      <w:lvlText w:val=""/>
      <w:lvlJc w:val="left"/>
      <w:pPr>
        <w:ind w:left="2880" w:hanging="360"/>
      </w:pPr>
      <w:rPr>
        <w:rFonts w:ascii="Symbol" w:hAnsi="Symbol" w:cs="Symbol" w:hint="default"/>
      </w:rPr>
    </w:lvl>
    <w:lvl w:ilvl="4" w:tplc="2284709C">
      <w:start w:val="1"/>
      <w:numFmt w:val="bullet"/>
      <w:lvlText w:val="o"/>
      <w:lvlJc w:val="left"/>
      <w:pPr>
        <w:ind w:left="3600" w:hanging="360"/>
      </w:pPr>
      <w:rPr>
        <w:rFonts w:ascii="Courier New" w:hAnsi="Courier New" w:cs="Courier New" w:hint="default"/>
      </w:rPr>
    </w:lvl>
    <w:lvl w:ilvl="5" w:tplc="8D4C26F4">
      <w:start w:val="1"/>
      <w:numFmt w:val="bullet"/>
      <w:lvlText w:val=""/>
      <w:lvlJc w:val="left"/>
      <w:pPr>
        <w:ind w:left="4320" w:hanging="360"/>
      </w:pPr>
      <w:rPr>
        <w:rFonts w:ascii="Wingdings" w:hAnsi="Wingdings" w:cs="Wingdings" w:hint="default"/>
      </w:rPr>
    </w:lvl>
    <w:lvl w:ilvl="6" w:tplc="A0DCC584">
      <w:start w:val="1"/>
      <w:numFmt w:val="bullet"/>
      <w:lvlText w:val=""/>
      <w:lvlJc w:val="left"/>
      <w:pPr>
        <w:ind w:left="5040" w:hanging="360"/>
      </w:pPr>
      <w:rPr>
        <w:rFonts w:ascii="Symbol" w:hAnsi="Symbol" w:cs="Symbol" w:hint="default"/>
      </w:rPr>
    </w:lvl>
    <w:lvl w:ilvl="7" w:tplc="0E1833F6">
      <w:start w:val="1"/>
      <w:numFmt w:val="bullet"/>
      <w:lvlText w:val="o"/>
      <w:lvlJc w:val="left"/>
      <w:pPr>
        <w:ind w:left="5760" w:hanging="360"/>
      </w:pPr>
      <w:rPr>
        <w:rFonts w:ascii="Courier New" w:hAnsi="Courier New" w:cs="Courier New" w:hint="default"/>
      </w:rPr>
    </w:lvl>
    <w:lvl w:ilvl="8" w:tplc="E13EC8B8">
      <w:start w:val="1"/>
      <w:numFmt w:val="bullet"/>
      <w:lvlText w:val=""/>
      <w:lvlJc w:val="left"/>
      <w:pPr>
        <w:ind w:left="6480" w:hanging="360"/>
      </w:pPr>
      <w:rPr>
        <w:rFonts w:ascii="Wingdings" w:hAnsi="Wingdings" w:cs="Wingdings" w:hint="default"/>
      </w:rPr>
    </w:lvl>
  </w:abstractNum>
  <w:abstractNum w:abstractNumId="12" w15:restartNumberingAfterBreak="0">
    <w:nsid w:val="29694D38"/>
    <w:multiLevelType w:val="hybridMultilevel"/>
    <w:tmpl w:val="52AE5836"/>
    <w:lvl w:ilvl="0" w:tplc="CC1A9CBC">
      <w:start w:val="18"/>
      <w:numFmt w:val="bullet"/>
      <w:lvlText w:val="-"/>
      <w:lvlJc w:val="left"/>
      <w:pPr>
        <w:ind w:left="720" w:hanging="360"/>
      </w:pPr>
      <w:rPr>
        <w:rFonts w:ascii="Helvetica" w:eastAsiaTheme="minorHAnsi" w:hAnsi="Helvetic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54A18"/>
    <w:multiLevelType w:val="hybridMultilevel"/>
    <w:tmpl w:val="789428BA"/>
    <w:lvl w:ilvl="0" w:tplc="AC2819E0">
      <w:start w:val="1"/>
      <w:numFmt w:val="bullet"/>
      <w:lvlText w:val=""/>
      <w:lvlJc w:val="left"/>
      <w:pPr>
        <w:ind w:left="720" w:hanging="360"/>
      </w:pPr>
      <w:rPr>
        <w:rFonts w:ascii="Symbol" w:hAnsi="Symbol" w:cs="Symbol" w:hint="default"/>
        <w:sz w:val="18"/>
        <w:szCs w:val="18"/>
      </w:rPr>
    </w:lvl>
    <w:lvl w:ilvl="1" w:tplc="0C6E19AA">
      <w:start w:val="1"/>
      <w:numFmt w:val="bullet"/>
      <w:lvlText w:val="o"/>
      <w:lvlJc w:val="left"/>
      <w:pPr>
        <w:ind w:left="1440" w:hanging="360"/>
      </w:pPr>
      <w:rPr>
        <w:rFonts w:ascii="Courier New" w:hAnsi="Courier New" w:cs="Courier New" w:hint="default"/>
      </w:rPr>
    </w:lvl>
    <w:lvl w:ilvl="2" w:tplc="DD384068">
      <w:start w:val="1"/>
      <w:numFmt w:val="bullet"/>
      <w:lvlText w:val=""/>
      <w:lvlJc w:val="left"/>
      <w:pPr>
        <w:ind w:left="2160" w:hanging="360"/>
      </w:pPr>
      <w:rPr>
        <w:rFonts w:ascii="Wingdings" w:hAnsi="Wingdings" w:cs="Wingdings" w:hint="default"/>
      </w:rPr>
    </w:lvl>
    <w:lvl w:ilvl="3" w:tplc="44E6984A">
      <w:start w:val="1"/>
      <w:numFmt w:val="bullet"/>
      <w:lvlText w:val=""/>
      <w:lvlJc w:val="left"/>
      <w:pPr>
        <w:ind w:left="2880" w:hanging="360"/>
      </w:pPr>
      <w:rPr>
        <w:rFonts w:ascii="Symbol" w:hAnsi="Symbol" w:cs="Symbol" w:hint="default"/>
      </w:rPr>
    </w:lvl>
    <w:lvl w:ilvl="4" w:tplc="FD6CA60A">
      <w:start w:val="1"/>
      <w:numFmt w:val="bullet"/>
      <w:lvlText w:val="o"/>
      <w:lvlJc w:val="left"/>
      <w:pPr>
        <w:ind w:left="3600" w:hanging="360"/>
      </w:pPr>
      <w:rPr>
        <w:rFonts w:ascii="Courier New" w:hAnsi="Courier New" w:cs="Courier New" w:hint="default"/>
      </w:rPr>
    </w:lvl>
    <w:lvl w:ilvl="5" w:tplc="4C500EF8">
      <w:start w:val="1"/>
      <w:numFmt w:val="bullet"/>
      <w:lvlText w:val=""/>
      <w:lvlJc w:val="left"/>
      <w:pPr>
        <w:ind w:left="4320" w:hanging="360"/>
      </w:pPr>
      <w:rPr>
        <w:rFonts w:ascii="Wingdings" w:hAnsi="Wingdings" w:cs="Wingdings" w:hint="default"/>
      </w:rPr>
    </w:lvl>
    <w:lvl w:ilvl="6" w:tplc="AA7002AE">
      <w:start w:val="1"/>
      <w:numFmt w:val="bullet"/>
      <w:lvlText w:val=""/>
      <w:lvlJc w:val="left"/>
      <w:pPr>
        <w:ind w:left="5040" w:hanging="360"/>
      </w:pPr>
      <w:rPr>
        <w:rFonts w:ascii="Symbol" w:hAnsi="Symbol" w:cs="Symbol" w:hint="default"/>
      </w:rPr>
    </w:lvl>
    <w:lvl w:ilvl="7" w:tplc="0ED0AC2E">
      <w:start w:val="1"/>
      <w:numFmt w:val="bullet"/>
      <w:lvlText w:val="o"/>
      <w:lvlJc w:val="left"/>
      <w:pPr>
        <w:ind w:left="5760" w:hanging="360"/>
      </w:pPr>
      <w:rPr>
        <w:rFonts w:ascii="Courier New" w:hAnsi="Courier New" w:cs="Courier New" w:hint="default"/>
      </w:rPr>
    </w:lvl>
    <w:lvl w:ilvl="8" w:tplc="F7F4F182">
      <w:start w:val="1"/>
      <w:numFmt w:val="bullet"/>
      <w:lvlText w:val=""/>
      <w:lvlJc w:val="left"/>
      <w:pPr>
        <w:ind w:left="6480" w:hanging="360"/>
      </w:pPr>
      <w:rPr>
        <w:rFonts w:ascii="Wingdings" w:hAnsi="Wingdings" w:cs="Wingdings" w:hint="default"/>
      </w:rPr>
    </w:lvl>
  </w:abstractNum>
  <w:abstractNum w:abstractNumId="14" w15:restartNumberingAfterBreak="0">
    <w:nsid w:val="2BD24F9A"/>
    <w:multiLevelType w:val="hybridMultilevel"/>
    <w:tmpl w:val="0ACEE41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0E12EA"/>
    <w:multiLevelType w:val="hybridMultilevel"/>
    <w:tmpl w:val="B0DC9CB2"/>
    <w:lvl w:ilvl="0" w:tplc="09EE5012">
      <w:start w:val="1"/>
      <w:numFmt w:val="bullet"/>
      <w:lvlText w:val=""/>
      <w:lvlJc w:val="left"/>
      <w:pPr>
        <w:ind w:left="720" w:hanging="360"/>
      </w:pPr>
      <w:rPr>
        <w:rFonts w:ascii="Symbol" w:hAnsi="Symbol" w:cs="Symbol" w:hint="default"/>
        <w:sz w:val="18"/>
        <w:szCs w:val="18"/>
      </w:rPr>
    </w:lvl>
    <w:lvl w:ilvl="1" w:tplc="42B4542A">
      <w:start w:val="1"/>
      <w:numFmt w:val="bullet"/>
      <w:lvlText w:val="o"/>
      <w:lvlJc w:val="left"/>
      <w:pPr>
        <w:ind w:left="1440" w:hanging="360"/>
      </w:pPr>
      <w:rPr>
        <w:rFonts w:ascii="Courier New" w:hAnsi="Courier New" w:cs="Courier New" w:hint="default"/>
      </w:rPr>
    </w:lvl>
    <w:lvl w:ilvl="2" w:tplc="32CC283C">
      <w:start w:val="1"/>
      <w:numFmt w:val="bullet"/>
      <w:lvlText w:val=""/>
      <w:lvlJc w:val="left"/>
      <w:pPr>
        <w:ind w:left="2160" w:hanging="360"/>
      </w:pPr>
      <w:rPr>
        <w:rFonts w:ascii="Wingdings" w:hAnsi="Wingdings" w:cs="Wingdings" w:hint="default"/>
      </w:rPr>
    </w:lvl>
    <w:lvl w:ilvl="3" w:tplc="12E0833C">
      <w:start w:val="1"/>
      <w:numFmt w:val="bullet"/>
      <w:lvlText w:val=""/>
      <w:lvlJc w:val="left"/>
      <w:pPr>
        <w:ind w:left="2880" w:hanging="360"/>
      </w:pPr>
      <w:rPr>
        <w:rFonts w:ascii="Symbol" w:hAnsi="Symbol" w:cs="Symbol" w:hint="default"/>
      </w:rPr>
    </w:lvl>
    <w:lvl w:ilvl="4" w:tplc="0D14024E">
      <w:start w:val="1"/>
      <w:numFmt w:val="bullet"/>
      <w:lvlText w:val="o"/>
      <w:lvlJc w:val="left"/>
      <w:pPr>
        <w:ind w:left="3600" w:hanging="360"/>
      </w:pPr>
      <w:rPr>
        <w:rFonts w:ascii="Courier New" w:hAnsi="Courier New" w:cs="Courier New" w:hint="default"/>
      </w:rPr>
    </w:lvl>
    <w:lvl w:ilvl="5" w:tplc="E42CF664">
      <w:start w:val="1"/>
      <w:numFmt w:val="bullet"/>
      <w:lvlText w:val=""/>
      <w:lvlJc w:val="left"/>
      <w:pPr>
        <w:ind w:left="4320" w:hanging="360"/>
      </w:pPr>
      <w:rPr>
        <w:rFonts w:ascii="Wingdings" w:hAnsi="Wingdings" w:cs="Wingdings" w:hint="default"/>
      </w:rPr>
    </w:lvl>
    <w:lvl w:ilvl="6" w:tplc="13C27B68">
      <w:start w:val="1"/>
      <w:numFmt w:val="bullet"/>
      <w:lvlText w:val=""/>
      <w:lvlJc w:val="left"/>
      <w:pPr>
        <w:ind w:left="5040" w:hanging="360"/>
      </w:pPr>
      <w:rPr>
        <w:rFonts w:ascii="Symbol" w:hAnsi="Symbol" w:cs="Symbol" w:hint="default"/>
      </w:rPr>
    </w:lvl>
    <w:lvl w:ilvl="7" w:tplc="AEBE4016">
      <w:start w:val="1"/>
      <w:numFmt w:val="bullet"/>
      <w:lvlText w:val="o"/>
      <w:lvlJc w:val="left"/>
      <w:pPr>
        <w:ind w:left="5760" w:hanging="360"/>
      </w:pPr>
      <w:rPr>
        <w:rFonts w:ascii="Courier New" w:hAnsi="Courier New" w:cs="Courier New" w:hint="default"/>
      </w:rPr>
    </w:lvl>
    <w:lvl w:ilvl="8" w:tplc="D7EE63C0">
      <w:start w:val="1"/>
      <w:numFmt w:val="bullet"/>
      <w:lvlText w:val=""/>
      <w:lvlJc w:val="left"/>
      <w:pPr>
        <w:ind w:left="6480" w:hanging="360"/>
      </w:pPr>
      <w:rPr>
        <w:rFonts w:ascii="Wingdings" w:hAnsi="Wingdings" w:cs="Wingdings" w:hint="default"/>
      </w:rPr>
    </w:lvl>
  </w:abstractNum>
  <w:abstractNum w:abstractNumId="16" w15:restartNumberingAfterBreak="0">
    <w:nsid w:val="2F4F1FAE"/>
    <w:multiLevelType w:val="hybridMultilevel"/>
    <w:tmpl w:val="20DCDD46"/>
    <w:lvl w:ilvl="0" w:tplc="56E89370">
      <w:start w:val="1"/>
      <w:numFmt w:val="bullet"/>
      <w:lvlText w:val=""/>
      <w:lvlJc w:val="left"/>
      <w:pPr>
        <w:ind w:left="720" w:hanging="360"/>
      </w:pPr>
      <w:rPr>
        <w:rFonts w:ascii="Symbol" w:hAnsi="Symbol" w:cs="Symbol" w:hint="default"/>
        <w:sz w:val="18"/>
        <w:szCs w:val="18"/>
      </w:rPr>
    </w:lvl>
    <w:lvl w:ilvl="1" w:tplc="95C8C742">
      <w:start w:val="1"/>
      <w:numFmt w:val="bullet"/>
      <w:lvlText w:val="o"/>
      <w:lvlJc w:val="left"/>
      <w:pPr>
        <w:ind w:left="1440" w:hanging="360"/>
      </w:pPr>
      <w:rPr>
        <w:rFonts w:ascii="Courier New" w:hAnsi="Courier New" w:cs="Courier New" w:hint="default"/>
      </w:rPr>
    </w:lvl>
    <w:lvl w:ilvl="2" w:tplc="C5C4688A">
      <w:start w:val="1"/>
      <w:numFmt w:val="bullet"/>
      <w:lvlText w:val=""/>
      <w:lvlJc w:val="left"/>
      <w:pPr>
        <w:ind w:left="2160" w:hanging="360"/>
      </w:pPr>
      <w:rPr>
        <w:rFonts w:ascii="Wingdings" w:hAnsi="Wingdings" w:cs="Wingdings" w:hint="default"/>
      </w:rPr>
    </w:lvl>
    <w:lvl w:ilvl="3" w:tplc="FF10C606">
      <w:start w:val="1"/>
      <w:numFmt w:val="bullet"/>
      <w:lvlText w:val=""/>
      <w:lvlJc w:val="left"/>
      <w:pPr>
        <w:ind w:left="2880" w:hanging="360"/>
      </w:pPr>
      <w:rPr>
        <w:rFonts w:ascii="Symbol" w:hAnsi="Symbol" w:cs="Symbol" w:hint="default"/>
      </w:rPr>
    </w:lvl>
    <w:lvl w:ilvl="4" w:tplc="660A0B8A">
      <w:start w:val="1"/>
      <w:numFmt w:val="bullet"/>
      <w:lvlText w:val="o"/>
      <w:lvlJc w:val="left"/>
      <w:pPr>
        <w:ind w:left="3600" w:hanging="360"/>
      </w:pPr>
      <w:rPr>
        <w:rFonts w:ascii="Courier New" w:hAnsi="Courier New" w:cs="Courier New" w:hint="default"/>
      </w:rPr>
    </w:lvl>
    <w:lvl w:ilvl="5" w:tplc="046CE268">
      <w:start w:val="1"/>
      <w:numFmt w:val="bullet"/>
      <w:lvlText w:val=""/>
      <w:lvlJc w:val="left"/>
      <w:pPr>
        <w:ind w:left="4320" w:hanging="360"/>
      </w:pPr>
      <w:rPr>
        <w:rFonts w:ascii="Wingdings" w:hAnsi="Wingdings" w:cs="Wingdings" w:hint="default"/>
      </w:rPr>
    </w:lvl>
    <w:lvl w:ilvl="6" w:tplc="4FCCC5FA">
      <w:start w:val="1"/>
      <w:numFmt w:val="bullet"/>
      <w:lvlText w:val=""/>
      <w:lvlJc w:val="left"/>
      <w:pPr>
        <w:ind w:left="5040" w:hanging="360"/>
      </w:pPr>
      <w:rPr>
        <w:rFonts w:ascii="Symbol" w:hAnsi="Symbol" w:cs="Symbol" w:hint="default"/>
      </w:rPr>
    </w:lvl>
    <w:lvl w:ilvl="7" w:tplc="AD540BC4">
      <w:start w:val="1"/>
      <w:numFmt w:val="bullet"/>
      <w:lvlText w:val="o"/>
      <w:lvlJc w:val="left"/>
      <w:pPr>
        <w:ind w:left="5760" w:hanging="360"/>
      </w:pPr>
      <w:rPr>
        <w:rFonts w:ascii="Courier New" w:hAnsi="Courier New" w:cs="Courier New" w:hint="default"/>
      </w:rPr>
    </w:lvl>
    <w:lvl w:ilvl="8" w:tplc="A73A08F4">
      <w:start w:val="1"/>
      <w:numFmt w:val="bullet"/>
      <w:lvlText w:val=""/>
      <w:lvlJc w:val="left"/>
      <w:pPr>
        <w:ind w:left="6480" w:hanging="360"/>
      </w:pPr>
      <w:rPr>
        <w:rFonts w:ascii="Wingdings" w:hAnsi="Wingdings" w:cs="Wingdings" w:hint="default"/>
      </w:rPr>
    </w:lvl>
  </w:abstractNum>
  <w:abstractNum w:abstractNumId="17" w15:restartNumberingAfterBreak="0">
    <w:nsid w:val="38845469"/>
    <w:multiLevelType w:val="hybridMultilevel"/>
    <w:tmpl w:val="ED1CD836"/>
    <w:lvl w:ilvl="0" w:tplc="3B8CC35A">
      <w:start w:val="1"/>
      <w:numFmt w:val="bullet"/>
      <w:lvlText w:val=""/>
      <w:lvlJc w:val="left"/>
      <w:pPr>
        <w:ind w:left="720" w:hanging="360"/>
      </w:pPr>
      <w:rPr>
        <w:rFonts w:ascii="Symbol" w:hAnsi="Symbol" w:cs="Symbol" w:hint="default"/>
        <w:sz w:val="18"/>
        <w:szCs w:val="18"/>
      </w:rPr>
    </w:lvl>
    <w:lvl w:ilvl="1" w:tplc="CB6EDABC">
      <w:start w:val="1"/>
      <w:numFmt w:val="bullet"/>
      <w:lvlText w:val="o"/>
      <w:lvlJc w:val="left"/>
      <w:pPr>
        <w:ind w:left="1440" w:hanging="360"/>
      </w:pPr>
      <w:rPr>
        <w:rFonts w:ascii="Courier New" w:hAnsi="Courier New" w:cs="Courier New" w:hint="default"/>
      </w:rPr>
    </w:lvl>
    <w:lvl w:ilvl="2" w:tplc="1C7E695C">
      <w:start w:val="1"/>
      <w:numFmt w:val="bullet"/>
      <w:lvlText w:val=""/>
      <w:lvlJc w:val="left"/>
      <w:pPr>
        <w:ind w:left="2160" w:hanging="360"/>
      </w:pPr>
      <w:rPr>
        <w:rFonts w:ascii="Wingdings" w:hAnsi="Wingdings" w:cs="Wingdings" w:hint="default"/>
      </w:rPr>
    </w:lvl>
    <w:lvl w:ilvl="3" w:tplc="88B8A692">
      <w:start w:val="1"/>
      <w:numFmt w:val="bullet"/>
      <w:lvlText w:val=""/>
      <w:lvlJc w:val="left"/>
      <w:pPr>
        <w:ind w:left="2880" w:hanging="360"/>
      </w:pPr>
      <w:rPr>
        <w:rFonts w:ascii="Symbol" w:hAnsi="Symbol" w:cs="Symbol" w:hint="default"/>
      </w:rPr>
    </w:lvl>
    <w:lvl w:ilvl="4" w:tplc="C15692A8">
      <w:start w:val="1"/>
      <w:numFmt w:val="bullet"/>
      <w:lvlText w:val="o"/>
      <w:lvlJc w:val="left"/>
      <w:pPr>
        <w:ind w:left="3600" w:hanging="360"/>
      </w:pPr>
      <w:rPr>
        <w:rFonts w:ascii="Courier New" w:hAnsi="Courier New" w:cs="Courier New" w:hint="default"/>
      </w:rPr>
    </w:lvl>
    <w:lvl w:ilvl="5" w:tplc="B546F184">
      <w:start w:val="1"/>
      <w:numFmt w:val="bullet"/>
      <w:lvlText w:val=""/>
      <w:lvlJc w:val="left"/>
      <w:pPr>
        <w:ind w:left="4320" w:hanging="360"/>
      </w:pPr>
      <w:rPr>
        <w:rFonts w:ascii="Wingdings" w:hAnsi="Wingdings" w:cs="Wingdings" w:hint="default"/>
      </w:rPr>
    </w:lvl>
    <w:lvl w:ilvl="6" w:tplc="04B015D2">
      <w:start w:val="1"/>
      <w:numFmt w:val="bullet"/>
      <w:lvlText w:val=""/>
      <w:lvlJc w:val="left"/>
      <w:pPr>
        <w:ind w:left="5040" w:hanging="360"/>
      </w:pPr>
      <w:rPr>
        <w:rFonts w:ascii="Symbol" w:hAnsi="Symbol" w:cs="Symbol" w:hint="default"/>
      </w:rPr>
    </w:lvl>
    <w:lvl w:ilvl="7" w:tplc="85383FE8">
      <w:start w:val="1"/>
      <w:numFmt w:val="bullet"/>
      <w:lvlText w:val="o"/>
      <w:lvlJc w:val="left"/>
      <w:pPr>
        <w:ind w:left="5760" w:hanging="360"/>
      </w:pPr>
      <w:rPr>
        <w:rFonts w:ascii="Courier New" w:hAnsi="Courier New" w:cs="Courier New" w:hint="default"/>
      </w:rPr>
    </w:lvl>
    <w:lvl w:ilvl="8" w:tplc="1C487748">
      <w:start w:val="1"/>
      <w:numFmt w:val="bullet"/>
      <w:lvlText w:val=""/>
      <w:lvlJc w:val="left"/>
      <w:pPr>
        <w:ind w:left="6480" w:hanging="360"/>
      </w:pPr>
      <w:rPr>
        <w:rFonts w:ascii="Wingdings" w:hAnsi="Wingdings" w:cs="Wingdings" w:hint="default"/>
      </w:rPr>
    </w:lvl>
  </w:abstractNum>
  <w:abstractNum w:abstractNumId="18" w15:restartNumberingAfterBreak="0">
    <w:nsid w:val="3ECF5D96"/>
    <w:multiLevelType w:val="hybridMultilevel"/>
    <w:tmpl w:val="2064F35A"/>
    <w:lvl w:ilvl="0" w:tplc="894E0E6C">
      <w:start w:val="1"/>
      <w:numFmt w:val="bullet"/>
      <w:lvlText w:val=""/>
      <w:lvlJc w:val="left"/>
      <w:pPr>
        <w:ind w:left="720" w:hanging="360"/>
      </w:pPr>
      <w:rPr>
        <w:rFonts w:ascii="Symbol" w:hAnsi="Symbol" w:cs="Symbol" w:hint="default"/>
        <w:sz w:val="18"/>
        <w:szCs w:val="18"/>
      </w:rPr>
    </w:lvl>
    <w:lvl w:ilvl="1" w:tplc="9E18A59C">
      <w:start w:val="1"/>
      <w:numFmt w:val="bullet"/>
      <w:lvlText w:val="o"/>
      <w:lvlJc w:val="left"/>
      <w:pPr>
        <w:ind w:left="1440" w:hanging="360"/>
      </w:pPr>
      <w:rPr>
        <w:rFonts w:ascii="Courier New" w:hAnsi="Courier New" w:cs="Courier New" w:hint="default"/>
      </w:rPr>
    </w:lvl>
    <w:lvl w:ilvl="2" w:tplc="C11CC8AC">
      <w:start w:val="1"/>
      <w:numFmt w:val="bullet"/>
      <w:lvlText w:val=""/>
      <w:lvlJc w:val="left"/>
      <w:pPr>
        <w:ind w:left="2160" w:hanging="360"/>
      </w:pPr>
      <w:rPr>
        <w:rFonts w:ascii="Wingdings" w:hAnsi="Wingdings" w:cs="Wingdings" w:hint="default"/>
      </w:rPr>
    </w:lvl>
    <w:lvl w:ilvl="3" w:tplc="0F603616">
      <w:start w:val="1"/>
      <w:numFmt w:val="bullet"/>
      <w:lvlText w:val=""/>
      <w:lvlJc w:val="left"/>
      <w:pPr>
        <w:ind w:left="2880" w:hanging="360"/>
      </w:pPr>
      <w:rPr>
        <w:rFonts w:ascii="Symbol" w:hAnsi="Symbol" w:cs="Symbol" w:hint="default"/>
      </w:rPr>
    </w:lvl>
    <w:lvl w:ilvl="4" w:tplc="79202FE6">
      <w:start w:val="1"/>
      <w:numFmt w:val="bullet"/>
      <w:lvlText w:val="o"/>
      <w:lvlJc w:val="left"/>
      <w:pPr>
        <w:ind w:left="3600" w:hanging="360"/>
      </w:pPr>
      <w:rPr>
        <w:rFonts w:ascii="Courier New" w:hAnsi="Courier New" w:cs="Courier New" w:hint="default"/>
      </w:rPr>
    </w:lvl>
    <w:lvl w:ilvl="5" w:tplc="FAE256EA">
      <w:start w:val="1"/>
      <w:numFmt w:val="bullet"/>
      <w:lvlText w:val=""/>
      <w:lvlJc w:val="left"/>
      <w:pPr>
        <w:ind w:left="4320" w:hanging="360"/>
      </w:pPr>
      <w:rPr>
        <w:rFonts w:ascii="Wingdings" w:hAnsi="Wingdings" w:cs="Wingdings" w:hint="default"/>
      </w:rPr>
    </w:lvl>
    <w:lvl w:ilvl="6" w:tplc="C706AFD8">
      <w:start w:val="1"/>
      <w:numFmt w:val="bullet"/>
      <w:lvlText w:val=""/>
      <w:lvlJc w:val="left"/>
      <w:pPr>
        <w:ind w:left="5040" w:hanging="360"/>
      </w:pPr>
      <w:rPr>
        <w:rFonts w:ascii="Symbol" w:hAnsi="Symbol" w:cs="Symbol" w:hint="default"/>
      </w:rPr>
    </w:lvl>
    <w:lvl w:ilvl="7" w:tplc="74E607A6">
      <w:start w:val="1"/>
      <w:numFmt w:val="bullet"/>
      <w:lvlText w:val="o"/>
      <w:lvlJc w:val="left"/>
      <w:pPr>
        <w:ind w:left="5760" w:hanging="360"/>
      </w:pPr>
      <w:rPr>
        <w:rFonts w:ascii="Courier New" w:hAnsi="Courier New" w:cs="Courier New" w:hint="default"/>
      </w:rPr>
    </w:lvl>
    <w:lvl w:ilvl="8" w:tplc="C780FE66">
      <w:start w:val="1"/>
      <w:numFmt w:val="bullet"/>
      <w:lvlText w:val=""/>
      <w:lvlJc w:val="left"/>
      <w:pPr>
        <w:ind w:left="6480" w:hanging="360"/>
      </w:pPr>
      <w:rPr>
        <w:rFonts w:ascii="Wingdings" w:hAnsi="Wingdings" w:cs="Wingdings" w:hint="default"/>
      </w:rPr>
    </w:lvl>
  </w:abstractNum>
  <w:abstractNum w:abstractNumId="19" w15:restartNumberingAfterBreak="0">
    <w:nsid w:val="425875EC"/>
    <w:multiLevelType w:val="hybridMultilevel"/>
    <w:tmpl w:val="4E72E5BE"/>
    <w:lvl w:ilvl="0" w:tplc="272C1794">
      <w:start w:val="5"/>
      <w:numFmt w:val="lowerLetter"/>
      <w:lvlText w:val="%1."/>
      <w:lvlJc w:val="left"/>
      <w:pPr>
        <w:ind w:left="720" w:hanging="360"/>
      </w:pPr>
      <w:rPr>
        <w:rFonts w:ascii="Arial" w:hAnsi="Arial" w:cs="Arial" w:hint="default"/>
        <w:sz w:val="18"/>
        <w:szCs w:val="18"/>
      </w:rPr>
    </w:lvl>
    <w:lvl w:ilvl="1" w:tplc="00286176">
      <w:start w:val="1"/>
      <w:numFmt w:val="lowerLetter"/>
      <w:lvlText w:val="%2."/>
      <w:lvlJc w:val="left"/>
      <w:pPr>
        <w:ind w:left="1440" w:hanging="360"/>
      </w:pPr>
    </w:lvl>
    <w:lvl w:ilvl="2" w:tplc="755238A2">
      <w:start w:val="1"/>
      <w:numFmt w:val="lowerLetter"/>
      <w:lvlText w:val="%3."/>
      <w:lvlJc w:val="left"/>
      <w:pPr>
        <w:ind w:left="2160" w:hanging="360"/>
      </w:pPr>
    </w:lvl>
    <w:lvl w:ilvl="3" w:tplc="2CA63220">
      <w:start w:val="1"/>
      <w:numFmt w:val="lowerLetter"/>
      <w:lvlText w:val="%4."/>
      <w:lvlJc w:val="left"/>
      <w:pPr>
        <w:ind w:left="2880" w:hanging="360"/>
      </w:pPr>
    </w:lvl>
    <w:lvl w:ilvl="4" w:tplc="76AAD1D4">
      <w:start w:val="1"/>
      <w:numFmt w:val="lowerLetter"/>
      <w:lvlText w:val="%5."/>
      <w:lvlJc w:val="left"/>
      <w:pPr>
        <w:ind w:left="3600" w:hanging="360"/>
      </w:pPr>
    </w:lvl>
    <w:lvl w:ilvl="5" w:tplc="58401FF6">
      <w:start w:val="1"/>
      <w:numFmt w:val="lowerLetter"/>
      <w:lvlText w:val="%6."/>
      <w:lvlJc w:val="left"/>
      <w:pPr>
        <w:ind w:left="4320" w:hanging="360"/>
      </w:pPr>
    </w:lvl>
    <w:lvl w:ilvl="6" w:tplc="68C84BB2">
      <w:start w:val="1"/>
      <w:numFmt w:val="lowerLetter"/>
      <w:lvlText w:val="%7."/>
      <w:lvlJc w:val="left"/>
      <w:pPr>
        <w:ind w:left="5040" w:hanging="360"/>
      </w:pPr>
    </w:lvl>
    <w:lvl w:ilvl="7" w:tplc="4F583158">
      <w:start w:val="1"/>
      <w:numFmt w:val="lowerLetter"/>
      <w:lvlText w:val="%8."/>
      <w:lvlJc w:val="left"/>
      <w:pPr>
        <w:ind w:left="5760" w:hanging="360"/>
      </w:pPr>
    </w:lvl>
    <w:lvl w:ilvl="8" w:tplc="7EA4C8DC">
      <w:start w:val="1"/>
      <w:numFmt w:val="lowerLetter"/>
      <w:lvlText w:val="%9."/>
      <w:lvlJc w:val="left"/>
      <w:pPr>
        <w:ind w:left="6480" w:hanging="360"/>
      </w:pPr>
    </w:lvl>
  </w:abstractNum>
  <w:abstractNum w:abstractNumId="20" w15:restartNumberingAfterBreak="0">
    <w:nsid w:val="49CA0EB3"/>
    <w:multiLevelType w:val="hybridMultilevel"/>
    <w:tmpl w:val="14847578"/>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D474B3"/>
    <w:multiLevelType w:val="hybridMultilevel"/>
    <w:tmpl w:val="8B8A90FA"/>
    <w:lvl w:ilvl="0" w:tplc="525608D8">
      <w:start w:val="1"/>
      <w:numFmt w:val="bullet"/>
      <w:lvlText w:val=""/>
      <w:lvlJc w:val="left"/>
      <w:pPr>
        <w:ind w:left="720" w:hanging="360"/>
      </w:pPr>
      <w:rPr>
        <w:rFonts w:ascii="Symbol" w:hAnsi="Symbol" w:cs="Symbol" w:hint="default"/>
        <w:sz w:val="18"/>
        <w:szCs w:val="18"/>
      </w:rPr>
    </w:lvl>
    <w:lvl w:ilvl="1" w:tplc="A9A23428">
      <w:start w:val="1"/>
      <w:numFmt w:val="bullet"/>
      <w:lvlText w:val="o"/>
      <w:lvlJc w:val="left"/>
      <w:pPr>
        <w:ind w:left="1440" w:hanging="360"/>
      </w:pPr>
      <w:rPr>
        <w:rFonts w:ascii="Courier New" w:hAnsi="Courier New" w:cs="Courier New" w:hint="default"/>
      </w:rPr>
    </w:lvl>
    <w:lvl w:ilvl="2" w:tplc="6CD6C0E6">
      <w:start w:val="1"/>
      <w:numFmt w:val="bullet"/>
      <w:lvlText w:val=""/>
      <w:lvlJc w:val="left"/>
      <w:pPr>
        <w:ind w:left="2160" w:hanging="360"/>
      </w:pPr>
      <w:rPr>
        <w:rFonts w:ascii="Wingdings" w:hAnsi="Wingdings" w:cs="Wingdings" w:hint="default"/>
      </w:rPr>
    </w:lvl>
    <w:lvl w:ilvl="3" w:tplc="C108C5F8">
      <w:start w:val="1"/>
      <w:numFmt w:val="bullet"/>
      <w:lvlText w:val=""/>
      <w:lvlJc w:val="left"/>
      <w:pPr>
        <w:ind w:left="2880" w:hanging="360"/>
      </w:pPr>
      <w:rPr>
        <w:rFonts w:ascii="Symbol" w:hAnsi="Symbol" w:cs="Symbol" w:hint="default"/>
      </w:rPr>
    </w:lvl>
    <w:lvl w:ilvl="4" w:tplc="75ACE9AC">
      <w:start w:val="1"/>
      <w:numFmt w:val="bullet"/>
      <w:lvlText w:val="o"/>
      <w:lvlJc w:val="left"/>
      <w:pPr>
        <w:ind w:left="3600" w:hanging="360"/>
      </w:pPr>
      <w:rPr>
        <w:rFonts w:ascii="Courier New" w:hAnsi="Courier New" w:cs="Courier New" w:hint="default"/>
      </w:rPr>
    </w:lvl>
    <w:lvl w:ilvl="5" w:tplc="1C9E5860">
      <w:start w:val="1"/>
      <w:numFmt w:val="bullet"/>
      <w:lvlText w:val=""/>
      <w:lvlJc w:val="left"/>
      <w:pPr>
        <w:ind w:left="4320" w:hanging="360"/>
      </w:pPr>
      <w:rPr>
        <w:rFonts w:ascii="Wingdings" w:hAnsi="Wingdings" w:cs="Wingdings" w:hint="default"/>
      </w:rPr>
    </w:lvl>
    <w:lvl w:ilvl="6" w:tplc="D40A07FA">
      <w:start w:val="1"/>
      <w:numFmt w:val="bullet"/>
      <w:lvlText w:val=""/>
      <w:lvlJc w:val="left"/>
      <w:pPr>
        <w:ind w:left="5040" w:hanging="360"/>
      </w:pPr>
      <w:rPr>
        <w:rFonts w:ascii="Symbol" w:hAnsi="Symbol" w:cs="Symbol" w:hint="default"/>
      </w:rPr>
    </w:lvl>
    <w:lvl w:ilvl="7" w:tplc="60E2221A">
      <w:start w:val="1"/>
      <w:numFmt w:val="bullet"/>
      <w:lvlText w:val="o"/>
      <w:lvlJc w:val="left"/>
      <w:pPr>
        <w:ind w:left="5760" w:hanging="360"/>
      </w:pPr>
      <w:rPr>
        <w:rFonts w:ascii="Courier New" w:hAnsi="Courier New" w:cs="Courier New" w:hint="default"/>
      </w:rPr>
    </w:lvl>
    <w:lvl w:ilvl="8" w:tplc="A0A67D0A">
      <w:start w:val="1"/>
      <w:numFmt w:val="bullet"/>
      <w:lvlText w:val=""/>
      <w:lvlJc w:val="left"/>
      <w:pPr>
        <w:ind w:left="6480" w:hanging="360"/>
      </w:pPr>
      <w:rPr>
        <w:rFonts w:ascii="Wingdings" w:hAnsi="Wingdings" w:cs="Wingdings" w:hint="default"/>
      </w:rPr>
    </w:lvl>
  </w:abstractNum>
  <w:abstractNum w:abstractNumId="22" w15:restartNumberingAfterBreak="0">
    <w:nsid w:val="4FE37839"/>
    <w:multiLevelType w:val="hybridMultilevel"/>
    <w:tmpl w:val="D37CB370"/>
    <w:lvl w:ilvl="0" w:tplc="6A6C43DE">
      <w:start w:val="1"/>
      <w:numFmt w:val="bullet"/>
      <w:lvlText w:val=""/>
      <w:lvlJc w:val="left"/>
      <w:pPr>
        <w:ind w:left="720" w:hanging="360"/>
      </w:pPr>
      <w:rPr>
        <w:rFonts w:ascii="Symbol" w:hAnsi="Symbol" w:cs="Symbol" w:hint="default"/>
        <w:sz w:val="18"/>
        <w:szCs w:val="18"/>
      </w:rPr>
    </w:lvl>
    <w:lvl w:ilvl="1" w:tplc="00982CEC">
      <w:start w:val="1"/>
      <w:numFmt w:val="bullet"/>
      <w:lvlText w:val="o"/>
      <w:lvlJc w:val="left"/>
      <w:pPr>
        <w:ind w:left="1440" w:hanging="360"/>
      </w:pPr>
      <w:rPr>
        <w:rFonts w:ascii="Courier New" w:hAnsi="Courier New" w:cs="Courier New" w:hint="default"/>
      </w:rPr>
    </w:lvl>
    <w:lvl w:ilvl="2" w:tplc="D0F8490A">
      <w:start w:val="1"/>
      <w:numFmt w:val="bullet"/>
      <w:lvlText w:val=""/>
      <w:lvlJc w:val="left"/>
      <w:pPr>
        <w:ind w:left="2160" w:hanging="360"/>
      </w:pPr>
      <w:rPr>
        <w:rFonts w:ascii="Wingdings" w:hAnsi="Wingdings" w:cs="Wingdings" w:hint="default"/>
      </w:rPr>
    </w:lvl>
    <w:lvl w:ilvl="3" w:tplc="94AC1524">
      <w:start w:val="1"/>
      <w:numFmt w:val="bullet"/>
      <w:lvlText w:val=""/>
      <w:lvlJc w:val="left"/>
      <w:pPr>
        <w:ind w:left="2880" w:hanging="360"/>
      </w:pPr>
      <w:rPr>
        <w:rFonts w:ascii="Symbol" w:hAnsi="Symbol" w:cs="Symbol" w:hint="default"/>
      </w:rPr>
    </w:lvl>
    <w:lvl w:ilvl="4" w:tplc="79C0497E">
      <w:start w:val="1"/>
      <w:numFmt w:val="bullet"/>
      <w:lvlText w:val="o"/>
      <w:lvlJc w:val="left"/>
      <w:pPr>
        <w:ind w:left="3600" w:hanging="360"/>
      </w:pPr>
      <w:rPr>
        <w:rFonts w:ascii="Courier New" w:hAnsi="Courier New" w:cs="Courier New" w:hint="default"/>
      </w:rPr>
    </w:lvl>
    <w:lvl w:ilvl="5" w:tplc="C70A7F0A">
      <w:start w:val="1"/>
      <w:numFmt w:val="bullet"/>
      <w:lvlText w:val=""/>
      <w:lvlJc w:val="left"/>
      <w:pPr>
        <w:ind w:left="4320" w:hanging="360"/>
      </w:pPr>
      <w:rPr>
        <w:rFonts w:ascii="Wingdings" w:hAnsi="Wingdings" w:cs="Wingdings" w:hint="default"/>
      </w:rPr>
    </w:lvl>
    <w:lvl w:ilvl="6" w:tplc="18027FBA">
      <w:start w:val="1"/>
      <w:numFmt w:val="bullet"/>
      <w:lvlText w:val=""/>
      <w:lvlJc w:val="left"/>
      <w:pPr>
        <w:ind w:left="5040" w:hanging="360"/>
      </w:pPr>
      <w:rPr>
        <w:rFonts w:ascii="Symbol" w:hAnsi="Symbol" w:cs="Symbol" w:hint="default"/>
      </w:rPr>
    </w:lvl>
    <w:lvl w:ilvl="7" w:tplc="96C8250E">
      <w:start w:val="1"/>
      <w:numFmt w:val="bullet"/>
      <w:lvlText w:val="o"/>
      <w:lvlJc w:val="left"/>
      <w:pPr>
        <w:ind w:left="5760" w:hanging="360"/>
      </w:pPr>
      <w:rPr>
        <w:rFonts w:ascii="Courier New" w:hAnsi="Courier New" w:cs="Courier New" w:hint="default"/>
      </w:rPr>
    </w:lvl>
    <w:lvl w:ilvl="8" w:tplc="D882A15E">
      <w:start w:val="1"/>
      <w:numFmt w:val="bullet"/>
      <w:lvlText w:val=""/>
      <w:lvlJc w:val="left"/>
      <w:pPr>
        <w:ind w:left="6480" w:hanging="360"/>
      </w:pPr>
      <w:rPr>
        <w:rFonts w:ascii="Wingdings" w:hAnsi="Wingdings" w:cs="Wingdings" w:hint="default"/>
      </w:rPr>
    </w:lvl>
  </w:abstractNum>
  <w:abstractNum w:abstractNumId="23" w15:restartNumberingAfterBreak="0">
    <w:nsid w:val="51002D0B"/>
    <w:multiLevelType w:val="hybridMultilevel"/>
    <w:tmpl w:val="80E0911E"/>
    <w:lvl w:ilvl="0" w:tplc="9B7A20E4">
      <w:start w:val="1"/>
      <w:numFmt w:val="bullet"/>
      <w:lvlText w:val=""/>
      <w:lvlJc w:val="left"/>
      <w:pPr>
        <w:ind w:left="720" w:hanging="360"/>
      </w:pPr>
      <w:rPr>
        <w:rFonts w:ascii="Symbol" w:hAnsi="Symbol" w:cs="Symbol" w:hint="default"/>
        <w:sz w:val="18"/>
        <w:szCs w:val="18"/>
      </w:rPr>
    </w:lvl>
    <w:lvl w:ilvl="1" w:tplc="113ED10E">
      <w:start w:val="1"/>
      <w:numFmt w:val="bullet"/>
      <w:lvlText w:val="o"/>
      <w:lvlJc w:val="left"/>
      <w:pPr>
        <w:ind w:left="1440" w:hanging="360"/>
      </w:pPr>
      <w:rPr>
        <w:rFonts w:ascii="Courier New" w:hAnsi="Courier New" w:cs="Courier New" w:hint="default"/>
      </w:rPr>
    </w:lvl>
    <w:lvl w:ilvl="2" w:tplc="A0E05768">
      <w:start w:val="1"/>
      <w:numFmt w:val="bullet"/>
      <w:lvlText w:val=""/>
      <w:lvlJc w:val="left"/>
      <w:pPr>
        <w:ind w:left="2160" w:hanging="360"/>
      </w:pPr>
      <w:rPr>
        <w:rFonts w:ascii="Wingdings" w:hAnsi="Wingdings" w:cs="Wingdings" w:hint="default"/>
      </w:rPr>
    </w:lvl>
    <w:lvl w:ilvl="3" w:tplc="94506AB0">
      <w:start w:val="1"/>
      <w:numFmt w:val="bullet"/>
      <w:lvlText w:val=""/>
      <w:lvlJc w:val="left"/>
      <w:pPr>
        <w:ind w:left="2880" w:hanging="360"/>
      </w:pPr>
      <w:rPr>
        <w:rFonts w:ascii="Symbol" w:hAnsi="Symbol" w:cs="Symbol" w:hint="default"/>
      </w:rPr>
    </w:lvl>
    <w:lvl w:ilvl="4" w:tplc="761CA2A0">
      <w:start w:val="1"/>
      <w:numFmt w:val="bullet"/>
      <w:lvlText w:val="o"/>
      <w:lvlJc w:val="left"/>
      <w:pPr>
        <w:ind w:left="3600" w:hanging="360"/>
      </w:pPr>
      <w:rPr>
        <w:rFonts w:ascii="Courier New" w:hAnsi="Courier New" w:cs="Courier New" w:hint="default"/>
      </w:rPr>
    </w:lvl>
    <w:lvl w:ilvl="5" w:tplc="798435B2">
      <w:start w:val="1"/>
      <w:numFmt w:val="bullet"/>
      <w:lvlText w:val=""/>
      <w:lvlJc w:val="left"/>
      <w:pPr>
        <w:ind w:left="4320" w:hanging="360"/>
      </w:pPr>
      <w:rPr>
        <w:rFonts w:ascii="Wingdings" w:hAnsi="Wingdings" w:cs="Wingdings" w:hint="default"/>
      </w:rPr>
    </w:lvl>
    <w:lvl w:ilvl="6" w:tplc="5858B95C">
      <w:start w:val="1"/>
      <w:numFmt w:val="bullet"/>
      <w:lvlText w:val=""/>
      <w:lvlJc w:val="left"/>
      <w:pPr>
        <w:ind w:left="5040" w:hanging="360"/>
      </w:pPr>
      <w:rPr>
        <w:rFonts w:ascii="Symbol" w:hAnsi="Symbol" w:cs="Symbol" w:hint="default"/>
      </w:rPr>
    </w:lvl>
    <w:lvl w:ilvl="7" w:tplc="6CF6B61A">
      <w:start w:val="1"/>
      <w:numFmt w:val="bullet"/>
      <w:lvlText w:val="o"/>
      <w:lvlJc w:val="left"/>
      <w:pPr>
        <w:ind w:left="5760" w:hanging="360"/>
      </w:pPr>
      <w:rPr>
        <w:rFonts w:ascii="Courier New" w:hAnsi="Courier New" w:cs="Courier New" w:hint="default"/>
      </w:rPr>
    </w:lvl>
    <w:lvl w:ilvl="8" w:tplc="B36E29E0">
      <w:start w:val="1"/>
      <w:numFmt w:val="bullet"/>
      <w:lvlText w:val=""/>
      <w:lvlJc w:val="left"/>
      <w:pPr>
        <w:ind w:left="6480" w:hanging="360"/>
      </w:pPr>
      <w:rPr>
        <w:rFonts w:ascii="Wingdings" w:hAnsi="Wingdings" w:cs="Wingdings" w:hint="default"/>
      </w:rPr>
    </w:lvl>
  </w:abstractNum>
  <w:abstractNum w:abstractNumId="24" w15:restartNumberingAfterBreak="0">
    <w:nsid w:val="54381EF7"/>
    <w:multiLevelType w:val="hybridMultilevel"/>
    <w:tmpl w:val="3DDEE5D0"/>
    <w:lvl w:ilvl="0" w:tplc="161477A8">
      <w:start w:val="1"/>
      <w:numFmt w:val="bullet"/>
      <w:lvlText w:val=""/>
      <w:lvlJc w:val="left"/>
      <w:pPr>
        <w:ind w:left="720" w:hanging="360"/>
      </w:pPr>
      <w:rPr>
        <w:rFonts w:ascii="Symbol" w:hAnsi="Symbol" w:cs="Symbol" w:hint="default"/>
        <w:sz w:val="18"/>
        <w:szCs w:val="18"/>
      </w:rPr>
    </w:lvl>
    <w:lvl w:ilvl="1" w:tplc="E9A60748">
      <w:start w:val="1"/>
      <w:numFmt w:val="bullet"/>
      <w:lvlText w:val="o"/>
      <w:lvlJc w:val="left"/>
      <w:pPr>
        <w:ind w:left="1440" w:hanging="360"/>
      </w:pPr>
      <w:rPr>
        <w:rFonts w:ascii="Courier New" w:hAnsi="Courier New" w:cs="Courier New" w:hint="default"/>
      </w:rPr>
    </w:lvl>
    <w:lvl w:ilvl="2" w:tplc="8FE02552">
      <w:start w:val="1"/>
      <w:numFmt w:val="bullet"/>
      <w:lvlText w:val=""/>
      <w:lvlJc w:val="left"/>
      <w:pPr>
        <w:ind w:left="2160" w:hanging="360"/>
      </w:pPr>
      <w:rPr>
        <w:rFonts w:ascii="Wingdings" w:hAnsi="Wingdings" w:cs="Wingdings" w:hint="default"/>
      </w:rPr>
    </w:lvl>
    <w:lvl w:ilvl="3" w:tplc="0F487A54">
      <w:start w:val="1"/>
      <w:numFmt w:val="bullet"/>
      <w:lvlText w:val=""/>
      <w:lvlJc w:val="left"/>
      <w:pPr>
        <w:ind w:left="2880" w:hanging="360"/>
      </w:pPr>
      <w:rPr>
        <w:rFonts w:ascii="Symbol" w:hAnsi="Symbol" w:cs="Symbol" w:hint="default"/>
      </w:rPr>
    </w:lvl>
    <w:lvl w:ilvl="4" w:tplc="84CC024A">
      <w:start w:val="1"/>
      <w:numFmt w:val="bullet"/>
      <w:lvlText w:val="o"/>
      <w:lvlJc w:val="left"/>
      <w:pPr>
        <w:ind w:left="3600" w:hanging="360"/>
      </w:pPr>
      <w:rPr>
        <w:rFonts w:ascii="Courier New" w:hAnsi="Courier New" w:cs="Courier New" w:hint="default"/>
      </w:rPr>
    </w:lvl>
    <w:lvl w:ilvl="5" w:tplc="2CDA26CA">
      <w:start w:val="1"/>
      <w:numFmt w:val="bullet"/>
      <w:lvlText w:val=""/>
      <w:lvlJc w:val="left"/>
      <w:pPr>
        <w:ind w:left="4320" w:hanging="360"/>
      </w:pPr>
      <w:rPr>
        <w:rFonts w:ascii="Wingdings" w:hAnsi="Wingdings" w:cs="Wingdings" w:hint="default"/>
      </w:rPr>
    </w:lvl>
    <w:lvl w:ilvl="6" w:tplc="747672AE">
      <w:start w:val="1"/>
      <w:numFmt w:val="bullet"/>
      <w:lvlText w:val=""/>
      <w:lvlJc w:val="left"/>
      <w:pPr>
        <w:ind w:left="5040" w:hanging="360"/>
      </w:pPr>
      <w:rPr>
        <w:rFonts w:ascii="Symbol" w:hAnsi="Symbol" w:cs="Symbol" w:hint="default"/>
      </w:rPr>
    </w:lvl>
    <w:lvl w:ilvl="7" w:tplc="077A19DC">
      <w:start w:val="1"/>
      <w:numFmt w:val="bullet"/>
      <w:lvlText w:val="o"/>
      <w:lvlJc w:val="left"/>
      <w:pPr>
        <w:ind w:left="5760" w:hanging="360"/>
      </w:pPr>
      <w:rPr>
        <w:rFonts w:ascii="Courier New" w:hAnsi="Courier New" w:cs="Courier New" w:hint="default"/>
      </w:rPr>
    </w:lvl>
    <w:lvl w:ilvl="8" w:tplc="671E5DE2">
      <w:start w:val="1"/>
      <w:numFmt w:val="bullet"/>
      <w:lvlText w:val=""/>
      <w:lvlJc w:val="left"/>
      <w:pPr>
        <w:ind w:left="6480" w:hanging="360"/>
      </w:pPr>
      <w:rPr>
        <w:rFonts w:ascii="Wingdings" w:hAnsi="Wingdings" w:cs="Wingdings" w:hint="default"/>
      </w:rPr>
    </w:lvl>
  </w:abstractNum>
  <w:abstractNum w:abstractNumId="25" w15:restartNumberingAfterBreak="0">
    <w:nsid w:val="54BD2C38"/>
    <w:multiLevelType w:val="hybridMultilevel"/>
    <w:tmpl w:val="3AF42532"/>
    <w:lvl w:ilvl="0" w:tplc="520E4A4A">
      <w:start w:val="1"/>
      <w:numFmt w:val="bullet"/>
      <w:lvlText w:val=""/>
      <w:lvlJc w:val="left"/>
      <w:pPr>
        <w:ind w:left="720" w:hanging="360"/>
      </w:pPr>
      <w:rPr>
        <w:rFonts w:ascii="Symbol" w:hAnsi="Symbol" w:cs="Symbol" w:hint="default"/>
        <w:sz w:val="18"/>
        <w:szCs w:val="18"/>
      </w:rPr>
    </w:lvl>
    <w:lvl w:ilvl="1" w:tplc="8572F5AC">
      <w:start w:val="1"/>
      <w:numFmt w:val="bullet"/>
      <w:lvlText w:val="o"/>
      <w:lvlJc w:val="left"/>
      <w:pPr>
        <w:ind w:left="1440" w:hanging="360"/>
      </w:pPr>
      <w:rPr>
        <w:rFonts w:ascii="Courier New" w:hAnsi="Courier New" w:cs="Courier New" w:hint="default"/>
      </w:rPr>
    </w:lvl>
    <w:lvl w:ilvl="2" w:tplc="71F671E4">
      <w:start w:val="1"/>
      <w:numFmt w:val="bullet"/>
      <w:lvlText w:val=""/>
      <w:lvlJc w:val="left"/>
      <w:pPr>
        <w:ind w:left="2160" w:hanging="360"/>
      </w:pPr>
      <w:rPr>
        <w:rFonts w:ascii="Wingdings" w:hAnsi="Wingdings" w:cs="Wingdings" w:hint="default"/>
      </w:rPr>
    </w:lvl>
    <w:lvl w:ilvl="3" w:tplc="9C5CF7DC">
      <w:start w:val="1"/>
      <w:numFmt w:val="bullet"/>
      <w:lvlText w:val=""/>
      <w:lvlJc w:val="left"/>
      <w:pPr>
        <w:ind w:left="2880" w:hanging="360"/>
      </w:pPr>
      <w:rPr>
        <w:rFonts w:ascii="Symbol" w:hAnsi="Symbol" w:cs="Symbol" w:hint="default"/>
      </w:rPr>
    </w:lvl>
    <w:lvl w:ilvl="4" w:tplc="69F0799C">
      <w:start w:val="1"/>
      <w:numFmt w:val="bullet"/>
      <w:lvlText w:val="o"/>
      <w:lvlJc w:val="left"/>
      <w:pPr>
        <w:ind w:left="3600" w:hanging="360"/>
      </w:pPr>
      <w:rPr>
        <w:rFonts w:ascii="Courier New" w:hAnsi="Courier New" w:cs="Courier New" w:hint="default"/>
      </w:rPr>
    </w:lvl>
    <w:lvl w:ilvl="5" w:tplc="E8385D18">
      <w:start w:val="1"/>
      <w:numFmt w:val="bullet"/>
      <w:lvlText w:val=""/>
      <w:lvlJc w:val="left"/>
      <w:pPr>
        <w:ind w:left="4320" w:hanging="360"/>
      </w:pPr>
      <w:rPr>
        <w:rFonts w:ascii="Wingdings" w:hAnsi="Wingdings" w:cs="Wingdings" w:hint="default"/>
      </w:rPr>
    </w:lvl>
    <w:lvl w:ilvl="6" w:tplc="D35C230E">
      <w:start w:val="1"/>
      <w:numFmt w:val="bullet"/>
      <w:lvlText w:val=""/>
      <w:lvlJc w:val="left"/>
      <w:pPr>
        <w:ind w:left="5040" w:hanging="360"/>
      </w:pPr>
      <w:rPr>
        <w:rFonts w:ascii="Symbol" w:hAnsi="Symbol" w:cs="Symbol" w:hint="default"/>
      </w:rPr>
    </w:lvl>
    <w:lvl w:ilvl="7" w:tplc="1974E21A">
      <w:start w:val="1"/>
      <w:numFmt w:val="bullet"/>
      <w:lvlText w:val="o"/>
      <w:lvlJc w:val="left"/>
      <w:pPr>
        <w:ind w:left="5760" w:hanging="360"/>
      </w:pPr>
      <w:rPr>
        <w:rFonts w:ascii="Courier New" w:hAnsi="Courier New" w:cs="Courier New" w:hint="default"/>
      </w:rPr>
    </w:lvl>
    <w:lvl w:ilvl="8" w:tplc="8B68A8A0">
      <w:start w:val="1"/>
      <w:numFmt w:val="bullet"/>
      <w:lvlText w:val=""/>
      <w:lvlJc w:val="left"/>
      <w:pPr>
        <w:ind w:left="6480" w:hanging="360"/>
      </w:pPr>
      <w:rPr>
        <w:rFonts w:ascii="Wingdings" w:hAnsi="Wingdings" w:cs="Wingdings" w:hint="default"/>
      </w:rPr>
    </w:lvl>
  </w:abstractNum>
  <w:abstractNum w:abstractNumId="26" w15:restartNumberingAfterBreak="0">
    <w:nsid w:val="56CE676E"/>
    <w:multiLevelType w:val="hybridMultilevel"/>
    <w:tmpl w:val="6B341F7E"/>
    <w:lvl w:ilvl="0" w:tplc="91AA9F3E">
      <w:start w:val="1"/>
      <w:numFmt w:val="bullet"/>
      <w:lvlText w:val=""/>
      <w:lvlJc w:val="left"/>
      <w:pPr>
        <w:ind w:left="720" w:hanging="360"/>
      </w:pPr>
      <w:rPr>
        <w:rFonts w:ascii="Symbol" w:hAnsi="Symbol" w:cs="Symbol" w:hint="default"/>
        <w:sz w:val="18"/>
        <w:szCs w:val="18"/>
      </w:rPr>
    </w:lvl>
    <w:lvl w:ilvl="1" w:tplc="A0C890BC">
      <w:start w:val="1"/>
      <w:numFmt w:val="bullet"/>
      <w:lvlText w:val="o"/>
      <w:lvlJc w:val="left"/>
      <w:pPr>
        <w:ind w:left="1440" w:hanging="360"/>
      </w:pPr>
      <w:rPr>
        <w:rFonts w:ascii="Courier New" w:hAnsi="Courier New" w:cs="Courier New" w:hint="default"/>
      </w:rPr>
    </w:lvl>
    <w:lvl w:ilvl="2" w:tplc="E13A0FE0">
      <w:start w:val="1"/>
      <w:numFmt w:val="bullet"/>
      <w:lvlText w:val=""/>
      <w:lvlJc w:val="left"/>
      <w:pPr>
        <w:ind w:left="2160" w:hanging="360"/>
      </w:pPr>
      <w:rPr>
        <w:rFonts w:ascii="Wingdings" w:hAnsi="Wingdings" w:cs="Wingdings" w:hint="default"/>
      </w:rPr>
    </w:lvl>
    <w:lvl w:ilvl="3" w:tplc="66843FF0">
      <w:start w:val="1"/>
      <w:numFmt w:val="bullet"/>
      <w:lvlText w:val=""/>
      <w:lvlJc w:val="left"/>
      <w:pPr>
        <w:ind w:left="2880" w:hanging="360"/>
      </w:pPr>
      <w:rPr>
        <w:rFonts w:ascii="Symbol" w:hAnsi="Symbol" w:cs="Symbol" w:hint="default"/>
      </w:rPr>
    </w:lvl>
    <w:lvl w:ilvl="4" w:tplc="376C886C">
      <w:start w:val="1"/>
      <w:numFmt w:val="bullet"/>
      <w:lvlText w:val="o"/>
      <w:lvlJc w:val="left"/>
      <w:pPr>
        <w:ind w:left="3600" w:hanging="360"/>
      </w:pPr>
      <w:rPr>
        <w:rFonts w:ascii="Courier New" w:hAnsi="Courier New" w:cs="Courier New" w:hint="default"/>
      </w:rPr>
    </w:lvl>
    <w:lvl w:ilvl="5" w:tplc="3C9CA806">
      <w:start w:val="1"/>
      <w:numFmt w:val="bullet"/>
      <w:lvlText w:val=""/>
      <w:lvlJc w:val="left"/>
      <w:pPr>
        <w:ind w:left="4320" w:hanging="360"/>
      </w:pPr>
      <w:rPr>
        <w:rFonts w:ascii="Wingdings" w:hAnsi="Wingdings" w:cs="Wingdings" w:hint="default"/>
      </w:rPr>
    </w:lvl>
    <w:lvl w:ilvl="6" w:tplc="5A445640">
      <w:start w:val="1"/>
      <w:numFmt w:val="bullet"/>
      <w:lvlText w:val=""/>
      <w:lvlJc w:val="left"/>
      <w:pPr>
        <w:ind w:left="5040" w:hanging="360"/>
      </w:pPr>
      <w:rPr>
        <w:rFonts w:ascii="Symbol" w:hAnsi="Symbol" w:cs="Symbol" w:hint="default"/>
      </w:rPr>
    </w:lvl>
    <w:lvl w:ilvl="7" w:tplc="266EA0B4">
      <w:start w:val="1"/>
      <w:numFmt w:val="bullet"/>
      <w:lvlText w:val="o"/>
      <w:lvlJc w:val="left"/>
      <w:pPr>
        <w:ind w:left="5760" w:hanging="360"/>
      </w:pPr>
      <w:rPr>
        <w:rFonts w:ascii="Courier New" w:hAnsi="Courier New" w:cs="Courier New" w:hint="default"/>
      </w:rPr>
    </w:lvl>
    <w:lvl w:ilvl="8" w:tplc="A240DA92">
      <w:start w:val="1"/>
      <w:numFmt w:val="bullet"/>
      <w:lvlText w:val=""/>
      <w:lvlJc w:val="left"/>
      <w:pPr>
        <w:ind w:left="6480" w:hanging="360"/>
      </w:pPr>
      <w:rPr>
        <w:rFonts w:ascii="Wingdings" w:hAnsi="Wingdings" w:cs="Wingdings" w:hint="default"/>
      </w:rPr>
    </w:lvl>
  </w:abstractNum>
  <w:abstractNum w:abstractNumId="27" w15:restartNumberingAfterBreak="0">
    <w:nsid w:val="57953E9A"/>
    <w:multiLevelType w:val="hybridMultilevel"/>
    <w:tmpl w:val="9F1EC95C"/>
    <w:lvl w:ilvl="0" w:tplc="5BF05988">
      <w:start w:val="1"/>
      <w:numFmt w:val="bullet"/>
      <w:lvlText w:val=""/>
      <w:lvlJc w:val="left"/>
      <w:pPr>
        <w:ind w:left="720" w:hanging="360"/>
      </w:pPr>
      <w:rPr>
        <w:rFonts w:ascii="Symbol" w:hAnsi="Symbol" w:cs="Symbol" w:hint="default"/>
        <w:sz w:val="18"/>
        <w:szCs w:val="18"/>
      </w:rPr>
    </w:lvl>
    <w:lvl w:ilvl="1" w:tplc="1FC8C2FC">
      <w:start w:val="1"/>
      <w:numFmt w:val="bullet"/>
      <w:lvlText w:val="o"/>
      <w:lvlJc w:val="left"/>
      <w:pPr>
        <w:ind w:left="1440" w:hanging="360"/>
      </w:pPr>
      <w:rPr>
        <w:rFonts w:ascii="Courier New" w:hAnsi="Courier New" w:cs="Courier New" w:hint="default"/>
      </w:rPr>
    </w:lvl>
    <w:lvl w:ilvl="2" w:tplc="F650F110">
      <w:start w:val="1"/>
      <w:numFmt w:val="bullet"/>
      <w:lvlText w:val=""/>
      <w:lvlJc w:val="left"/>
      <w:pPr>
        <w:ind w:left="2160" w:hanging="360"/>
      </w:pPr>
      <w:rPr>
        <w:rFonts w:ascii="Wingdings" w:hAnsi="Wingdings" w:cs="Wingdings" w:hint="default"/>
      </w:rPr>
    </w:lvl>
    <w:lvl w:ilvl="3" w:tplc="A080C44E">
      <w:start w:val="1"/>
      <w:numFmt w:val="bullet"/>
      <w:lvlText w:val=""/>
      <w:lvlJc w:val="left"/>
      <w:pPr>
        <w:ind w:left="2880" w:hanging="360"/>
      </w:pPr>
      <w:rPr>
        <w:rFonts w:ascii="Symbol" w:hAnsi="Symbol" w:cs="Symbol" w:hint="default"/>
      </w:rPr>
    </w:lvl>
    <w:lvl w:ilvl="4" w:tplc="8384E07A">
      <w:start w:val="1"/>
      <w:numFmt w:val="bullet"/>
      <w:lvlText w:val="o"/>
      <w:lvlJc w:val="left"/>
      <w:pPr>
        <w:ind w:left="3600" w:hanging="360"/>
      </w:pPr>
      <w:rPr>
        <w:rFonts w:ascii="Courier New" w:hAnsi="Courier New" w:cs="Courier New" w:hint="default"/>
      </w:rPr>
    </w:lvl>
    <w:lvl w:ilvl="5" w:tplc="4A24B168">
      <w:start w:val="1"/>
      <w:numFmt w:val="bullet"/>
      <w:lvlText w:val=""/>
      <w:lvlJc w:val="left"/>
      <w:pPr>
        <w:ind w:left="4320" w:hanging="360"/>
      </w:pPr>
      <w:rPr>
        <w:rFonts w:ascii="Wingdings" w:hAnsi="Wingdings" w:cs="Wingdings" w:hint="default"/>
      </w:rPr>
    </w:lvl>
    <w:lvl w:ilvl="6" w:tplc="7BCE1900">
      <w:start w:val="1"/>
      <w:numFmt w:val="bullet"/>
      <w:lvlText w:val=""/>
      <w:lvlJc w:val="left"/>
      <w:pPr>
        <w:ind w:left="5040" w:hanging="360"/>
      </w:pPr>
      <w:rPr>
        <w:rFonts w:ascii="Symbol" w:hAnsi="Symbol" w:cs="Symbol" w:hint="default"/>
      </w:rPr>
    </w:lvl>
    <w:lvl w:ilvl="7" w:tplc="864A65F4">
      <w:start w:val="1"/>
      <w:numFmt w:val="bullet"/>
      <w:lvlText w:val="o"/>
      <w:lvlJc w:val="left"/>
      <w:pPr>
        <w:ind w:left="5760" w:hanging="360"/>
      </w:pPr>
      <w:rPr>
        <w:rFonts w:ascii="Courier New" w:hAnsi="Courier New" w:cs="Courier New" w:hint="default"/>
      </w:rPr>
    </w:lvl>
    <w:lvl w:ilvl="8" w:tplc="9992FAB0">
      <w:start w:val="1"/>
      <w:numFmt w:val="bullet"/>
      <w:lvlText w:val=""/>
      <w:lvlJc w:val="left"/>
      <w:pPr>
        <w:ind w:left="6480" w:hanging="360"/>
      </w:pPr>
      <w:rPr>
        <w:rFonts w:ascii="Wingdings" w:hAnsi="Wingdings" w:cs="Wingdings" w:hint="default"/>
      </w:rPr>
    </w:lvl>
  </w:abstractNum>
  <w:abstractNum w:abstractNumId="28" w15:restartNumberingAfterBreak="0">
    <w:nsid w:val="5C9D3DB2"/>
    <w:multiLevelType w:val="hybridMultilevel"/>
    <w:tmpl w:val="0C8E19E2"/>
    <w:lvl w:ilvl="0" w:tplc="49C6A0B0">
      <w:start w:val="1"/>
      <w:numFmt w:val="bullet"/>
      <w:lvlText w:val=""/>
      <w:lvlJc w:val="left"/>
      <w:pPr>
        <w:ind w:left="720" w:hanging="360"/>
      </w:pPr>
      <w:rPr>
        <w:rFonts w:ascii="Symbol" w:hAnsi="Symbol" w:cs="Symbol" w:hint="default"/>
        <w:sz w:val="24"/>
        <w:szCs w:val="24"/>
      </w:rPr>
    </w:lvl>
    <w:lvl w:ilvl="1" w:tplc="0D98FD1C">
      <w:start w:val="1"/>
      <w:numFmt w:val="bullet"/>
      <w:lvlText w:val="o"/>
      <w:lvlJc w:val="left"/>
      <w:pPr>
        <w:ind w:left="1440" w:hanging="360"/>
      </w:pPr>
      <w:rPr>
        <w:rFonts w:ascii="Courier New" w:hAnsi="Courier New" w:cs="Courier New" w:hint="default"/>
      </w:rPr>
    </w:lvl>
    <w:lvl w:ilvl="2" w:tplc="A11EA116">
      <w:start w:val="1"/>
      <w:numFmt w:val="bullet"/>
      <w:lvlText w:val=""/>
      <w:lvlJc w:val="left"/>
      <w:pPr>
        <w:ind w:left="2160" w:hanging="360"/>
      </w:pPr>
      <w:rPr>
        <w:rFonts w:ascii="Wingdings" w:hAnsi="Wingdings" w:cs="Wingdings" w:hint="default"/>
      </w:rPr>
    </w:lvl>
    <w:lvl w:ilvl="3" w:tplc="6DB89766">
      <w:start w:val="1"/>
      <w:numFmt w:val="bullet"/>
      <w:lvlText w:val=""/>
      <w:lvlJc w:val="left"/>
      <w:pPr>
        <w:ind w:left="2880" w:hanging="360"/>
      </w:pPr>
      <w:rPr>
        <w:rFonts w:ascii="Symbol" w:hAnsi="Symbol" w:cs="Symbol" w:hint="default"/>
      </w:rPr>
    </w:lvl>
    <w:lvl w:ilvl="4" w:tplc="C8C0F962">
      <w:start w:val="1"/>
      <w:numFmt w:val="bullet"/>
      <w:lvlText w:val="o"/>
      <w:lvlJc w:val="left"/>
      <w:pPr>
        <w:ind w:left="3600" w:hanging="360"/>
      </w:pPr>
      <w:rPr>
        <w:rFonts w:ascii="Courier New" w:hAnsi="Courier New" w:cs="Courier New" w:hint="default"/>
      </w:rPr>
    </w:lvl>
    <w:lvl w:ilvl="5" w:tplc="C41CEC6E">
      <w:start w:val="1"/>
      <w:numFmt w:val="bullet"/>
      <w:lvlText w:val=""/>
      <w:lvlJc w:val="left"/>
      <w:pPr>
        <w:ind w:left="4320" w:hanging="360"/>
      </w:pPr>
      <w:rPr>
        <w:rFonts w:ascii="Wingdings" w:hAnsi="Wingdings" w:cs="Wingdings" w:hint="default"/>
      </w:rPr>
    </w:lvl>
    <w:lvl w:ilvl="6" w:tplc="D248A234">
      <w:start w:val="1"/>
      <w:numFmt w:val="bullet"/>
      <w:lvlText w:val=""/>
      <w:lvlJc w:val="left"/>
      <w:pPr>
        <w:ind w:left="5040" w:hanging="360"/>
      </w:pPr>
      <w:rPr>
        <w:rFonts w:ascii="Symbol" w:hAnsi="Symbol" w:cs="Symbol" w:hint="default"/>
      </w:rPr>
    </w:lvl>
    <w:lvl w:ilvl="7" w:tplc="1016964E">
      <w:start w:val="1"/>
      <w:numFmt w:val="bullet"/>
      <w:lvlText w:val="o"/>
      <w:lvlJc w:val="left"/>
      <w:pPr>
        <w:ind w:left="5760" w:hanging="360"/>
      </w:pPr>
      <w:rPr>
        <w:rFonts w:ascii="Courier New" w:hAnsi="Courier New" w:cs="Courier New" w:hint="default"/>
      </w:rPr>
    </w:lvl>
    <w:lvl w:ilvl="8" w:tplc="A4D05586">
      <w:start w:val="1"/>
      <w:numFmt w:val="bullet"/>
      <w:lvlText w:val=""/>
      <w:lvlJc w:val="left"/>
      <w:pPr>
        <w:ind w:left="6480" w:hanging="360"/>
      </w:pPr>
      <w:rPr>
        <w:rFonts w:ascii="Wingdings" w:hAnsi="Wingdings" w:cs="Wingdings" w:hint="default"/>
      </w:rPr>
    </w:lvl>
  </w:abstractNum>
  <w:abstractNum w:abstractNumId="29" w15:restartNumberingAfterBreak="0">
    <w:nsid w:val="67630AC5"/>
    <w:multiLevelType w:val="hybridMultilevel"/>
    <w:tmpl w:val="BFE8C554"/>
    <w:lvl w:ilvl="0" w:tplc="B7BA014C">
      <w:start w:val="1"/>
      <w:numFmt w:val="lowerLetter"/>
      <w:lvlText w:val="%1."/>
      <w:lvlJc w:val="left"/>
      <w:pPr>
        <w:ind w:left="720" w:hanging="360"/>
      </w:pPr>
      <w:rPr>
        <w:rFonts w:ascii="Arial" w:hAnsi="Arial" w:cs="Arial" w:hint="default"/>
        <w:sz w:val="18"/>
        <w:szCs w:val="18"/>
      </w:rPr>
    </w:lvl>
    <w:lvl w:ilvl="1" w:tplc="0F987858">
      <w:start w:val="1"/>
      <w:numFmt w:val="lowerLetter"/>
      <w:lvlText w:val="%2."/>
      <w:lvlJc w:val="left"/>
      <w:pPr>
        <w:ind w:left="1440" w:hanging="360"/>
      </w:pPr>
    </w:lvl>
    <w:lvl w:ilvl="2" w:tplc="388CAEF0">
      <w:start w:val="1"/>
      <w:numFmt w:val="lowerLetter"/>
      <w:lvlText w:val="%3."/>
      <w:lvlJc w:val="left"/>
      <w:pPr>
        <w:ind w:left="2160" w:hanging="360"/>
      </w:pPr>
    </w:lvl>
    <w:lvl w:ilvl="3" w:tplc="CC7418A6">
      <w:start w:val="1"/>
      <w:numFmt w:val="lowerLetter"/>
      <w:lvlText w:val="%4."/>
      <w:lvlJc w:val="left"/>
      <w:pPr>
        <w:ind w:left="2880" w:hanging="360"/>
      </w:pPr>
    </w:lvl>
    <w:lvl w:ilvl="4" w:tplc="19AE7588">
      <w:start w:val="1"/>
      <w:numFmt w:val="lowerLetter"/>
      <w:lvlText w:val="%5."/>
      <w:lvlJc w:val="left"/>
      <w:pPr>
        <w:ind w:left="3600" w:hanging="360"/>
      </w:pPr>
    </w:lvl>
    <w:lvl w:ilvl="5" w:tplc="6EDC54E8">
      <w:start w:val="1"/>
      <w:numFmt w:val="lowerLetter"/>
      <w:lvlText w:val="%6."/>
      <w:lvlJc w:val="left"/>
      <w:pPr>
        <w:ind w:left="4320" w:hanging="360"/>
      </w:pPr>
    </w:lvl>
    <w:lvl w:ilvl="6" w:tplc="BE96029C">
      <w:start w:val="1"/>
      <w:numFmt w:val="lowerLetter"/>
      <w:lvlText w:val="%7."/>
      <w:lvlJc w:val="left"/>
      <w:pPr>
        <w:ind w:left="5040" w:hanging="360"/>
      </w:pPr>
    </w:lvl>
    <w:lvl w:ilvl="7" w:tplc="5E123554">
      <w:start w:val="1"/>
      <w:numFmt w:val="lowerLetter"/>
      <w:lvlText w:val="%8."/>
      <w:lvlJc w:val="left"/>
      <w:pPr>
        <w:ind w:left="5760" w:hanging="360"/>
      </w:pPr>
    </w:lvl>
    <w:lvl w:ilvl="8" w:tplc="285A785C">
      <w:start w:val="1"/>
      <w:numFmt w:val="lowerLetter"/>
      <w:lvlText w:val="%9."/>
      <w:lvlJc w:val="left"/>
      <w:pPr>
        <w:ind w:left="6480" w:hanging="360"/>
      </w:pPr>
    </w:lvl>
  </w:abstractNum>
  <w:abstractNum w:abstractNumId="30" w15:restartNumberingAfterBreak="0">
    <w:nsid w:val="6DDB3C19"/>
    <w:multiLevelType w:val="hybridMultilevel"/>
    <w:tmpl w:val="ABFA2FC2"/>
    <w:lvl w:ilvl="0" w:tplc="301AA40A">
      <w:start w:val="5"/>
      <w:numFmt w:val="bullet"/>
      <w:lvlText w:val="-"/>
      <w:lvlJc w:val="left"/>
      <w:pPr>
        <w:ind w:left="501" w:hanging="360"/>
      </w:pPr>
      <w:rPr>
        <w:rFonts w:ascii="Arial" w:eastAsiaTheme="minorHAnsi" w:hAnsi="Arial" w:cs="Arial" w:hint="default"/>
      </w:rPr>
    </w:lvl>
    <w:lvl w:ilvl="1" w:tplc="08090003" w:tentative="1">
      <w:start w:val="1"/>
      <w:numFmt w:val="bullet"/>
      <w:lvlText w:val="o"/>
      <w:lvlJc w:val="left"/>
      <w:pPr>
        <w:ind w:left="1221" w:hanging="360"/>
      </w:pPr>
      <w:rPr>
        <w:rFonts w:ascii="Courier New" w:hAnsi="Courier New" w:cs="Courier New" w:hint="default"/>
      </w:rPr>
    </w:lvl>
    <w:lvl w:ilvl="2" w:tplc="08090005" w:tentative="1">
      <w:start w:val="1"/>
      <w:numFmt w:val="bullet"/>
      <w:lvlText w:val=""/>
      <w:lvlJc w:val="left"/>
      <w:pPr>
        <w:ind w:left="1941" w:hanging="360"/>
      </w:pPr>
      <w:rPr>
        <w:rFonts w:ascii="Wingdings" w:hAnsi="Wingdings" w:hint="default"/>
      </w:rPr>
    </w:lvl>
    <w:lvl w:ilvl="3" w:tplc="08090001" w:tentative="1">
      <w:start w:val="1"/>
      <w:numFmt w:val="bullet"/>
      <w:lvlText w:val=""/>
      <w:lvlJc w:val="left"/>
      <w:pPr>
        <w:ind w:left="2661" w:hanging="360"/>
      </w:pPr>
      <w:rPr>
        <w:rFonts w:ascii="Symbol" w:hAnsi="Symbol" w:hint="default"/>
      </w:rPr>
    </w:lvl>
    <w:lvl w:ilvl="4" w:tplc="08090003" w:tentative="1">
      <w:start w:val="1"/>
      <w:numFmt w:val="bullet"/>
      <w:lvlText w:val="o"/>
      <w:lvlJc w:val="left"/>
      <w:pPr>
        <w:ind w:left="3381" w:hanging="360"/>
      </w:pPr>
      <w:rPr>
        <w:rFonts w:ascii="Courier New" w:hAnsi="Courier New" w:cs="Courier New" w:hint="default"/>
      </w:rPr>
    </w:lvl>
    <w:lvl w:ilvl="5" w:tplc="08090005" w:tentative="1">
      <w:start w:val="1"/>
      <w:numFmt w:val="bullet"/>
      <w:lvlText w:val=""/>
      <w:lvlJc w:val="left"/>
      <w:pPr>
        <w:ind w:left="4101" w:hanging="360"/>
      </w:pPr>
      <w:rPr>
        <w:rFonts w:ascii="Wingdings" w:hAnsi="Wingdings" w:hint="default"/>
      </w:rPr>
    </w:lvl>
    <w:lvl w:ilvl="6" w:tplc="08090001" w:tentative="1">
      <w:start w:val="1"/>
      <w:numFmt w:val="bullet"/>
      <w:lvlText w:val=""/>
      <w:lvlJc w:val="left"/>
      <w:pPr>
        <w:ind w:left="4821" w:hanging="360"/>
      </w:pPr>
      <w:rPr>
        <w:rFonts w:ascii="Symbol" w:hAnsi="Symbol" w:hint="default"/>
      </w:rPr>
    </w:lvl>
    <w:lvl w:ilvl="7" w:tplc="08090003" w:tentative="1">
      <w:start w:val="1"/>
      <w:numFmt w:val="bullet"/>
      <w:lvlText w:val="o"/>
      <w:lvlJc w:val="left"/>
      <w:pPr>
        <w:ind w:left="5541" w:hanging="360"/>
      </w:pPr>
      <w:rPr>
        <w:rFonts w:ascii="Courier New" w:hAnsi="Courier New" w:cs="Courier New" w:hint="default"/>
      </w:rPr>
    </w:lvl>
    <w:lvl w:ilvl="8" w:tplc="08090005" w:tentative="1">
      <w:start w:val="1"/>
      <w:numFmt w:val="bullet"/>
      <w:lvlText w:val=""/>
      <w:lvlJc w:val="left"/>
      <w:pPr>
        <w:ind w:left="6261" w:hanging="360"/>
      </w:pPr>
      <w:rPr>
        <w:rFonts w:ascii="Wingdings" w:hAnsi="Wingdings" w:hint="default"/>
      </w:rPr>
    </w:lvl>
  </w:abstractNum>
  <w:abstractNum w:abstractNumId="31" w15:restartNumberingAfterBreak="0">
    <w:nsid w:val="6E016597"/>
    <w:multiLevelType w:val="hybridMultilevel"/>
    <w:tmpl w:val="2F1461A8"/>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4C148F"/>
    <w:multiLevelType w:val="hybridMultilevel"/>
    <w:tmpl w:val="D0840A0C"/>
    <w:lvl w:ilvl="0" w:tplc="BDA4B7B2">
      <w:start w:val="1"/>
      <w:numFmt w:val="bullet"/>
      <w:lvlText w:val=""/>
      <w:lvlJc w:val="left"/>
      <w:pPr>
        <w:ind w:left="720" w:hanging="360"/>
      </w:pPr>
      <w:rPr>
        <w:rFonts w:ascii="Symbol" w:hAnsi="Symbol" w:cs="Symbol" w:hint="default"/>
        <w:sz w:val="18"/>
        <w:szCs w:val="18"/>
      </w:rPr>
    </w:lvl>
    <w:lvl w:ilvl="1" w:tplc="CB425272">
      <w:start w:val="1"/>
      <w:numFmt w:val="bullet"/>
      <w:lvlText w:val="o"/>
      <w:lvlJc w:val="left"/>
      <w:pPr>
        <w:ind w:left="1440" w:hanging="360"/>
      </w:pPr>
      <w:rPr>
        <w:rFonts w:ascii="Courier New" w:hAnsi="Courier New" w:cs="Courier New" w:hint="default"/>
      </w:rPr>
    </w:lvl>
    <w:lvl w:ilvl="2" w:tplc="66B24330">
      <w:start w:val="1"/>
      <w:numFmt w:val="bullet"/>
      <w:lvlText w:val=""/>
      <w:lvlJc w:val="left"/>
      <w:pPr>
        <w:ind w:left="2160" w:hanging="360"/>
      </w:pPr>
      <w:rPr>
        <w:rFonts w:ascii="Wingdings" w:hAnsi="Wingdings" w:cs="Wingdings" w:hint="default"/>
      </w:rPr>
    </w:lvl>
    <w:lvl w:ilvl="3" w:tplc="F392D49A">
      <w:start w:val="1"/>
      <w:numFmt w:val="bullet"/>
      <w:lvlText w:val=""/>
      <w:lvlJc w:val="left"/>
      <w:pPr>
        <w:ind w:left="2880" w:hanging="360"/>
      </w:pPr>
      <w:rPr>
        <w:rFonts w:ascii="Symbol" w:hAnsi="Symbol" w:cs="Symbol" w:hint="default"/>
      </w:rPr>
    </w:lvl>
    <w:lvl w:ilvl="4" w:tplc="B8D08BB8">
      <w:start w:val="1"/>
      <w:numFmt w:val="bullet"/>
      <w:lvlText w:val="o"/>
      <w:lvlJc w:val="left"/>
      <w:pPr>
        <w:ind w:left="3600" w:hanging="360"/>
      </w:pPr>
      <w:rPr>
        <w:rFonts w:ascii="Courier New" w:hAnsi="Courier New" w:cs="Courier New" w:hint="default"/>
      </w:rPr>
    </w:lvl>
    <w:lvl w:ilvl="5" w:tplc="ACD26AD0">
      <w:start w:val="1"/>
      <w:numFmt w:val="bullet"/>
      <w:lvlText w:val=""/>
      <w:lvlJc w:val="left"/>
      <w:pPr>
        <w:ind w:left="4320" w:hanging="360"/>
      </w:pPr>
      <w:rPr>
        <w:rFonts w:ascii="Wingdings" w:hAnsi="Wingdings" w:cs="Wingdings" w:hint="default"/>
      </w:rPr>
    </w:lvl>
    <w:lvl w:ilvl="6" w:tplc="25CC8188">
      <w:start w:val="1"/>
      <w:numFmt w:val="bullet"/>
      <w:lvlText w:val=""/>
      <w:lvlJc w:val="left"/>
      <w:pPr>
        <w:ind w:left="5040" w:hanging="360"/>
      </w:pPr>
      <w:rPr>
        <w:rFonts w:ascii="Symbol" w:hAnsi="Symbol" w:cs="Symbol" w:hint="default"/>
      </w:rPr>
    </w:lvl>
    <w:lvl w:ilvl="7" w:tplc="BC46791A">
      <w:start w:val="1"/>
      <w:numFmt w:val="bullet"/>
      <w:lvlText w:val="o"/>
      <w:lvlJc w:val="left"/>
      <w:pPr>
        <w:ind w:left="5760" w:hanging="360"/>
      </w:pPr>
      <w:rPr>
        <w:rFonts w:ascii="Courier New" w:hAnsi="Courier New" w:cs="Courier New" w:hint="default"/>
      </w:rPr>
    </w:lvl>
    <w:lvl w:ilvl="8" w:tplc="679EB374">
      <w:start w:val="1"/>
      <w:numFmt w:val="bullet"/>
      <w:lvlText w:val=""/>
      <w:lvlJc w:val="left"/>
      <w:pPr>
        <w:ind w:left="6480" w:hanging="360"/>
      </w:pPr>
      <w:rPr>
        <w:rFonts w:ascii="Wingdings" w:hAnsi="Wingdings" w:cs="Wingdings" w:hint="default"/>
      </w:rPr>
    </w:lvl>
  </w:abstractNum>
  <w:abstractNum w:abstractNumId="33" w15:restartNumberingAfterBreak="0">
    <w:nsid w:val="74D01249"/>
    <w:multiLevelType w:val="hybridMultilevel"/>
    <w:tmpl w:val="40AA0682"/>
    <w:lvl w:ilvl="0" w:tplc="04A2033A">
      <w:start w:val="1"/>
      <w:numFmt w:val="bullet"/>
      <w:lvlText w:val=""/>
      <w:lvlJc w:val="left"/>
      <w:pPr>
        <w:ind w:left="720" w:hanging="360"/>
      </w:pPr>
      <w:rPr>
        <w:rFonts w:ascii="Symbol" w:hAnsi="Symbol" w:cs="Symbol" w:hint="default"/>
        <w:sz w:val="18"/>
        <w:szCs w:val="18"/>
      </w:rPr>
    </w:lvl>
    <w:lvl w:ilvl="1" w:tplc="3D64AC2A">
      <w:start w:val="1"/>
      <w:numFmt w:val="bullet"/>
      <w:lvlText w:val="o"/>
      <w:lvlJc w:val="left"/>
      <w:pPr>
        <w:ind w:left="1440" w:hanging="360"/>
      </w:pPr>
      <w:rPr>
        <w:rFonts w:ascii="Courier New" w:hAnsi="Courier New" w:cs="Courier New" w:hint="default"/>
      </w:rPr>
    </w:lvl>
    <w:lvl w:ilvl="2" w:tplc="6F80ECCE">
      <w:start w:val="1"/>
      <w:numFmt w:val="bullet"/>
      <w:lvlText w:val=""/>
      <w:lvlJc w:val="left"/>
      <w:pPr>
        <w:ind w:left="2160" w:hanging="360"/>
      </w:pPr>
      <w:rPr>
        <w:rFonts w:ascii="Wingdings" w:hAnsi="Wingdings" w:cs="Wingdings" w:hint="default"/>
      </w:rPr>
    </w:lvl>
    <w:lvl w:ilvl="3" w:tplc="3A60D812">
      <w:start w:val="1"/>
      <w:numFmt w:val="bullet"/>
      <w:lvlText w:val=""/>
      <w:lvlJc w:val="left"/>
      <w:pPr>
        <w:ind w:left="2880" w:hanging="360"/>
      </w:pPr>
      <w:rPr>
        <w:rFonts w:ascii="Symbol" w:hAnsi="Symbol" w:cs="Symbol" w:hint="default"/>
      </w:rPr>
    </w:lvl>
    <w:lvl w:ilvl="4" w:tplc="B268DBCA">
      <w:start w:val="1"/>
      <w:numFmt w:val="bullet"/>
      <w:lvlText w:val="o"/>
      <w:lvlJc w:val="left"/>
      <w:pPr>
        <w:ind w:left="3600" w:hanging="360"/>
      </w:pPr>
      <w:rPr>
        <w:rFonts w:ascii="Courier New" w:hAnsi="Courier New" w:cs="Courier New" w:hint="default"/>
      </w:rPr>
    </w:lvl>
    <w:lvl w:ilvl="5" w:tplc="8B48E57A">
      <w:start w:val="1"/>
      <w:numFmt w:val="bullet"/>
      <w:lvlText w:val=""/>
      <w:lvlJc w:val="left"/>
      <w:pPr>
        <w:ind w:left="4320" w:hanging="360"/>
      </w:pPr>
      <w:rPr>
        <w:rFonts w:ascii="Wingdings" w:hAnsi="Wingdings" w:cs="Wingdings" w:hint="default"/>
      </w:rPr>
    </w:lvl>
    <w:lvl w:ilvl="6" w:tplc="3050DFD0">
      <w:start w:val="1"/>
      <w:numFmt w:val="bullet"/>
      <w:lvlText w:val=""/>
      <w:lvlJc w:val="left"/>
      <w:pPr>
        <w:ind w:left="5040" w:hanging="360"/>
      </w:pPr>
      <w:rPr>
        <w:rFonts w:ascii="Symbol" w:hAnsi="Symbol" w:cs="Symbol" w:hint="default"/>
      </w:rPr>
    </w:lvl>
    <w:lvl w:ilvl="7" w:tplc="D0504C72">
      <w:start w:val="1"/>
      <w:numFmt w:val="bullet"/>
      <w:lvlText w:val="o"/>
      <w:lvlJc w:val="left"/>
      <w:pPr>
        <w:ind w:left="5760" w:hanging="360"/>
      </w:pPr>
      <w:rPr>
        <w:rFonts w:ascii="Courier New" w:hAnsi="Courier New" w:cs="Courier New" w:hint="default"/>
      </w:rPr>
    </w:lvl>
    <w:lvl w:ilvl="8" w:tplc="40902AA2">
      <w:start w:val="1"/>
      <w:numFmt w:val="bullet"/>
      <w:lvlText w:val=""/>
      <w:lvlJc w:val="left"/>
      <w:pPr>
        <w:ind w:left="6480" w:hanging="360"/>
      </w:pPr>
      <w:rPr>
        <w:rFonts w:ascii="Wingdings" w:hAnsi="Wingdings" w:cs="Wingdings" w:hint="default"/>
      </w:rPr>
    </w:lvl>
  </w:abstractNum>
  <w:abstractNum w:abstractNumId="34"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311E10"/>
    <w:multiLevelType w:val="hybridMultilevel"/>
    <w:tmpl w:val="ED3E2C98"/>
    <w:lvl w:ilvl="0" w:tplc="50E6D812">
      <w:start w:val="1"/>
      <w:numFmt w:val="bullet"/>
      <w:lvlText w:val=""/>
      <w:lvlJc w:val="left"/>
      <w:pPr>
        <w:ind w:left="720" w:hanging="360"/>
      </w:pPr>
      <w:rPr>
        <w:rFonts w:ascii="Symbol" w:hAnsi="Symbol" w:cs="Symbol" w:hint="default"/>
        <w:sz w:val="18"/>
        <w:szCs w:val="18"/>
      </w:rPr>
    </w:lvl>
    <w:lvl w:ilvl="1" w:tplc="DC3C6270">
      <w:start w:val="1"/>
      <w:numFmt w:val="bullet"/>
      <w:lvlText w:val="o"/>
      <w:lvlJc w:val="left"/>
      <w:pPr>
        <w:ind w:left="1440" w:hanging="360"/>
      </w:pPr>
      <w:rPr>
        <w:rFonts w:ascii="Courier New" w:hAnsi="Courier New" w:cs="Courier New" w:hint="default"/>
      </w:rPr>
    </w:lvl>
    <w:lvl w:ilvl="2" w:tplc="C860B352">
      <w:start w:val="1"/>
      <w:numFmt w:val="bullet"/>
      <w:lvlText w:val=""/>
      <w:lvlJc w:val="left"/>
      <w:pPr>
        <w:ind w:left="2160" w:hanging="360"/>
      </w:pPr>
      <w:rPr>
        <w:rFonts w:ascii="Wingdings" w:hAnsi="Wingdings" w:cs="Wingdings" w:hint="default"/>
      </w:rPr>
    </w:lvl>
    <w:lvl w:ilvl="3" w:tplc="C0AABE28">
      <w:start w:val="1"/>
      <w:numFmt w:val="bullet"/>
      <w:lvlText w:val=""/>
      <w:lvlJc w:val="left"/>
      <w:pPr>
        <w:ind w:left="2880" w:hanging="360"/>
      </w:pPr>
      <w:rPr>
        <w:rFonts w:ascii="Symbol" w:hAnsi="Symbol" w:cs="Symbol" w:hint="default"/>
      </w:rPr>
    </w:lvl>
    <w:lvl w:ilvl="4" w:tplc="B69C0352">
      <w:start w:val="1"/>
      <w:numFmt w:val="bullet"/>
      <w:lvlText w:val="o"/>
      <w:lvlJc w:val="left"/>
      <w:pPr>
        <w:ind w:left="3600" w:hanging="360"/>
      </w:pPr>
      <w:rPr>
        <w:rFonts w:ascii="Courier New" w:hAnsi="Courier New" w:cs="Courier New" w:hint="default"/>
      </w:rPr>
    </w:lvl>
    <w:lvl w:ilvl="5" w:tplc="AC14F2E6">
      <w:start w:val="1"/>
      <w:numFmt w:val="bullet"/>
      <w:lvlText w:val=""/>
      <w:lvlJc w:val="left"/>
      <w:pPr>
        <w:ind w:left="4320" w:hanging="360"/>
      </w:pPr>
      <w:rPr>
        <w:rFonts w:ascii="Wingdings" w:hAnsi="Wingdings" w:cs="Wingdings" w:hint="default"/>
      </w:rPr>
    </w:lvl>
    <w:lvl w:ilvl="6" w:tplc="F6BAE660">
      <w:start w:val="1"/>
      <w:numFmt w:val="bullet"/>
      <w:lvlText w:val=""/>
      <w:lvlJc w:val="left"/>
      <w:pPr>
        <w:ind w:left="5040" w:hanging="360"/>
      </w:pPr>
      <w:rPr>
        <w:rFonts w:ascii="Symbol" w:hAnsi="Symbol" w:cs="Symbol" w:hint="default"/>
      </w:rPr>
    </w:lvl>
    <w:lvl w:ilvl="7" w:tplc="754ECA3A">
      <w:start w:val="1"/>
      <w:numFmt w:val="bullet"/>
      <w:lvlText w:val="o"/>
      <w:lvlJc w:val="left"/>
      <w:pPr>
        <w:ind w:left="5760" w:hanging="360"/>
      </w:pPr>
      <w:rPr>
        <w:rFonts w:ascii="Courier New" w:hAnsi="Courier New" w:cs="Courier New" w:hint="default"/>
      </w:rPr>
    </w:lvl>
    <w:lvl w:ilvl="8" w:tplc="C0FAC982">
      <w:start w:val="1"/>
      <w:numFmt w:val="bullet"/>
      <w:lvlText w:val=""/>
      <w:lvlJc w:val="left"/>
      <w:pPr>
        <w:ind w:left="6480" w:hanging="360"/>
      </w:pPr>
      <w:rPr>
        <w:rFonts w:ascii="Wingdings" w:hAnsi="Wingdings" w:cs="Wingdings" w:hint="default"/>
      </w:rPr>
    </w:lvl>
  </w:abstractNum>
  <w:abstractNum w:abstractNumId="36" w15:restartNumberingAfterBreak="0">
    <w:nsid w:val="7ABC3F31"/>
    <w:multiLevelType w:val="hybridMultilevel"/>
    <w:tmpl w:val="ECE6BC66"/>
    <w:lvl w:ilvl="0" w:tplc="0A1C21BC">
      <w:start w:val="1"/>
      <w:numFmt w:val="bullet"/>
      <w:lvlText w:val=""/>
      <w:lvlJc w:val="left"/>
      <w:pPr>
        <w:ind w:left="720" w:hanging="360"/>
      </w:pPr>
      <w:rPr>
        <w:rFonts w:ascii="Symbol" w:hAnsi="Symbol" w:cs="Symbol" w:hint="default"/>
        <w:sz w:val="18"/>
        <w:szCs w:val="18"/>
      </w:rPr>
    </w:lvl>
    <w:lvl w:ilvl="1" w:tplc="AD3EBF18">
      <w:start w:val="1"/>
      <w:numFmt w:val="bullet"/>
      <w:lvlText w:val="o"/>
      <w:lvlJc w:val="left"/>
      <w:pPr>
        <w:ind w:left="1440" w:hanging="360"/>
      </w:pPr>
      <w:rPr>
        <w:rFonts w:ascii="Courier New" w:hAnsi="Courier New" w:cs="Courier New" w:hint="default"/>
      </w:rPr>
    </w:lvl>
    <w:lvl w:ilvl="2" w:tplc="92B46614">
      <w:start w:val="1"/>
      <w:numFmt w:val="bullet"/>
      <w:lvlText w:val=""/>
      <w:lvlJc w:val="left"/>
      <w:pPr>
        <w:ind w:left="2160" w:hanging="360"/>
      </w:pPr>
      <w:rPr>
        <w:rFonts w:ascii="Wingdings" w:hAnsi="Wingdings" w:cs="Wingdings" w:hint="default"/>
      </w:rPr>
    </w:lvl>
    <w:lvl w:ilvl="3" w:tplc="934C3538">
      <w:start w:val="1"/>
      <w:numFmt w:val="bullet"/>
      <w:lvlText w:val=""/>
      <w:lvlJc w:val="left"/>
      <w:pPr>
        <w:ind w:left="2880" w:hanging="360"/>
      </w:pPr>
      <w:rPr>
        <w:rFonts w:ascii="Symbol" w:hAnsi="Symbol" w:cs="Symbol" w:hint="default"/>
      </w:rPr>
    </w:lvl>
    <w:lvl w:ilvl="4" w:tplc="29F85CBC">
      <w:start w:val="1"/>
      <w:numFmt w:val="bullet"/>
      <w:lvlText w:val="o"/>
      <w:lvlJc w:val="left"/>
      <w:pPr>
        <w:ind w:left="3600" w:hanging="360"/>
      </w:pPr>
      <w:rPr>
        <w:rFonts w:ascii="Courier New" w:hAnsi="Courier New" w:cs="Courier New" w:hint="default"/>
      </w:rPr>
    </w:lvl>
    <w:lvl w:ilvl="5" w:tplc="231EB1AA">
      <w:start w:val="1"/>
      <w:numFmt w:val="bullet"/>
      <w:lvlText w:val=""/>
      <w:lvlJc w:val="left"/>
      <w:pPr>
        <w:ind w:left="4320" w:hanging="360"/>
      </w:pPr>
      <w:rPr>
        <w:rFonts w:ascii="Wingdings" w:hAnsi="Wingdings" w:cs="Wingdings" w:hint="default"/>
      </w:rPr>
    </w:lvl>
    <w:lvl w:ilvl="6" w:tplc="51708952">
      <w:start w:val="1"/>
      <w:numFmt w:val="bullet"/>
      <w:lvlText w:val=""/>
      <w:lvlJc w:val="left"/>
      <w:pPr>
        <w:ind w:left="5040" w:hanging="360"/>
      </w:pPr>
      <w:rPr>
        <w:rFonts w:ascii="Symbol" w:hAnsi="Symbol" w:cs="Symbol" w:hint="default"/>
      </w:rPr>
    </w:lvl>
    <w:lvl w:ilvl="7" w:tplc="840AFAA8">
      <w:start w:val="1"/>
      <w:numFmt w:val="bullet"/>
      <w:lvlText w:val="o"/>
      <w:lvlJc w:val="left"/>
      <w:pPr>
        <w:ind w:left="5760" w:hanging="360"/>
      </w:pPr>
      <w:rPr>
        <w:rFonts w:ascii="Courier New" w:hAnsi="Courier New" w:cs="Courier New" w:hint="default"/>
      </w:rPr>
    </w:lvl>
    <w:lvl w:ilvl="8" w:tplc="C0ECC5A8">
      <w:start w:val="1"/>
      <w:numFmt w:val="bullet"/>
      <w:lvlText w:val=""/>
      <w:lvlJc w:val="left"/>
      <w:pPr>
        <w:ind w:left="6480" w:hanging="360"/>
      </w:pPr>
      <w:rPr>
        <w:rFonts w:ascii="Wingdings" w:hAnsi="Wingdings" w:cs="Wingdings" w:hint="default"/>
      </w:rPr>
    </w:lvl>
  </w:abstractNum>
  <w:abstractNum w:abstractNumId="37" w15:restartNumberingAfterBreak="0">
    <w:nsid w:val="7C010456"/>
    <w:multiLevelType w:val="hybridMultilevel"/>
    <w:tmpl w:val="284EAF4E"/>
    <w:lvl w:ilvl="0" w:tplc="C4521C8A">
      <w:start w:val="1"/>
      <w:numFmt w:val="bullet"/>
      <w:lvlText w:val=""/>
      <w:lvlJc w:val="left"/>
      <w:pPr>
        <w:ind w:left="720" w:hanging="360"/>
      </w:pPr>
      <w:rPr>
        <w:rFonts w:ascii="Symbol" w:hAnsi="Symbol" w:cs="Symbol" w:hint="default"/>
        <w:sz w:val="18"/>
        <w:szCs w:val="18"/>
      </w:rPr>
    </w:lvl>
    <w:lvl w:ilvl="1" w:tplc="6420AD70">
      <w:start w:val="1"/>
      <w:numFmt w:val="bullet"/>
      <w:lvlText w:val="o"/>
      <w:lvlJc w:val="left"/>
      <w:pPr>
        <w:ind w:left="1440" w:hanging="360"/>
      </w:pPr>
      <w:rPr>
        <w:rFonts w:ascii="Courier New" w:hAnsi="Courier New" w:cs="Courier New" w:hint="default"/>
      </w:rPr>
    </w:lvl>
    <w:lvl w:ilvl="2" w:tplc="302A2AEC">
      <w:start w:val="1"/>
      <w:numFmt w:val="bullet"/>
      <w:lvlText w:val=""/>
      <w:lvlJc w:val="left"/>
      <w:pPr>
        <w:ind w:left="2160" w:hanging="360"/>
      </w:pPr>
      <w:rPr>
        <w:rFonts w:ascii="Wingdings" w:hAnsi="Wingdings" w:cs="Wingdings" w:hint="default"/>
      </w:rPr>
    </w:lvl>
    <w:lvl w:ilvl="3" w:tplc="17BAA064">
      <w:start w:val="1"/>
      <w:numFmt w:val="bullet"/>
      <w:lvlText w:val=""/>
      <w:lvlJc w:val="left"/>
      <w:pPr>
        <w:ind w:left="2880" w:hanging="360"/>
      </w:pPr>
      <w:rPr>
        <w:rFonts w:ascii="Symbol" w:hAnsi="Symbol" w:cs="Symbol" w:hint="default"/>
      </w:rPr>
    </w:lvl>
    <w:lvl w:ilvl="4" w:tplc="B1EC50DC">
      <w:start w:val="1"/>
      <w:numFmt w:val="bullet"/>
      <w:lvlText w:val="o"/>
      <w:lvlJc w:val="left"/>
      <w:pPr>
        <w:ind w:left="3600" w:hanging="360"/>
      </w:pPr>
      <w:rPr>
        <w:rFonts w:ascii="Courier New" w:hAnsi="Courier New" w:cs="Courier New" w:hint="default"/>
      </w:rPr>
    </w:lvl>
    <w:lvl w:ilvl="5" w:tplc="77B6221A">
      <w:start w:val="1"/>
      <w:numFmt w:val="bullet"/>
      <w:lvlText w:val=""/>
      <w:lvlJc w:val="left"/>
      <w:pPr>
        <w:ind w:left="4320" w:hanging="360"/>
      </w:pPr>
      <w:rPr>
        <w:rFonts w:ascii="Wingdings" w:hAnsi="Wingdings" w:cs="Wingdings" w:hint="default"/>
      </w:rPr>
    </w:lvl>
    <w:lvl w:ilvl="6" w:tplc="ABF0930C">
      <w:start w:val="1"/>
      <w:numFmt w:val="bullet"/>
      <w:lvlText w:val=""/>
      <w:lvlJc w:val="left"/>
      <w:pPr>
        <w:ind w:left="5040" w:hanging="360"/>
      </w:pPr>
      <w:rPr>
        <w:rFonts w:ascii="Symbol" w:hAnsi="Symbol" w:cs="Symbol" w:hint="default"/>
      </w:rPr>
    </w:lvl>
    <w:lvl w:ilvl="7" w:tplc="9AB0C4B4">
      <w:start w:val="1"/>
      <w:numFmt w:val="bullet"/>
      <w:lvlText w:val="o"/>
      <w:lvlJc w:val="left"/>
      <w:pPr>
        <w:ind w:left="5760" w:hanging="360"/>
      </w:pPr>
      <w:rPr>
        <w:rFonts w:ascii="Courier New" w:hAnsi="Courier New" w:cs="Courier New" w:hint="default"/>
      </w:rPr>
    </w:lvl>
    <w:lvl w:ilvl="8" w:tplc="D6B0A408">
      <w:start w:val="1"/>
      <w:numFmt w:val="bullet"/>
      <w:lvlText w:val=""/>
      <w:lvlJc w:val="left"/>
      <w:pPr>
        <w:ind w:left="6480" w:hanging="360"/>
      </w:pPr>
      <w:rPr>
        <w:rFonts w:ascii="Wingdings" w:hAnsi="Wingdings" w:cs="Wingdings" w:hint="default"/>
      </w:rPr>
    </w:lvl>
  </w:abstractNum>
  <w:abstractNum w:abstractNumId="38" w15:restartNumberingAfterBreak="0">
    <w:nsid w:val="7E654911"/>
    <w:multiLevelType w:val="hybridMultilevel"/>
    <w:tmpl w:val="AEA45A9E"/>
    <w:lvl w:ilvl="0" w:tplc="C65ADE6C">
      <w:start w:val="1"/>
      <w:numFmt w:val="bullet"/>
      <w:lvlText w:val=""/>
      <w:lvlJc w:val="left"/>
      <w:pPr>
        <w:ind w:left="720" w:hanging="360"/>
      </w:pPr>
      <w:rPr>
        <w:rFonts w:ascii="Symbol" w:hAnsi="Symbol" w:cs="Symbol" w:hint="default"/>
        <w:sz w:val="18"/>
        <w:szCs w:val="18"/>
      </w:rPr>
    </w:lvl>
    <w:lvl w:ilvl="1" w:tplc="8460CF40">
      <w:start w:val="1"/>
      <w:numFmt w:val="bullet"/>
      <w:lvlText w:val="o"/>
      <w:lvlJc w:val="left"/>
      <w:pPr>
        <w:ind w:left="1440" w:hanging="360"/>
      </w:pPr>
      <w:rPr>
        <w:rFonts w:ascii="Courier New" w:hAnsi="Courier New" w:cs="Courier New" w:hint="default"/>
      </w:rPr>
    </w:lvl>
    <w:lvl w:ilvl="2" w:tplc="4F20D8F8">
      <w:start w:val="1"/>
      <w:numFmt w:val="bullet"/>
      <w:lvlText w:val=""/>
      <w:lvlJc w:val="left"/>
      <w:pPr>
        <w:ind w:left="2160" w:hanging="360"/>
      </w:pPr>
      <w:rPr>
        <w:rFonts w:ascii="Wingdings" w:hAnsi="Wingdings" w:cs="Wingdings" w:hint="default"/>
      </w:rPr>
    </w:lvl>
    <w:lvl w:ilvl="3" w:tplc="48545086">
      <w:start w:val="1"/>
      <w:numFmt w:val="bullet"/>
      <w:lvlText w:val=""/>
      <w:lvlJc w:val="left"/>
      <w:pPr>
        <w:ind w:left="2880" w:hanging="360"/>
      </w:pPr>
      <w:rPr>
        <w:rFonts w:ascii="Symbol" w:hAnsi="Symbol" w:cs="Symbol" w:hint="default"/>
      </w:rPr>
    </w:lvl>
    <w:lvl w:ilvl="4" w:tplc="A470D3C2">
      <w:start w:val="1"/>
      <w:numFmt w:val="bullet"/>
      <w:lvlText w:val="o"/>
      <w:lvlJc w:val="left"/>
      <w:pPr>
        <w:ind w:left="3600" w:hanging="360"/>
      </w:pPr>
      <w:rPr>
        <w:rFonts w:ascii="Courier New" w:hAnsi="Courier New" w:cs="Courier New" w:hint="default"/>
      </w:rPr>
    </w:lvl>
    <w:lvl w:ilvl="5" w:tplc="69BE0CB6">
      <w:start w:val="1"/>
      <w:numFmt w:val="bullet"/>
      <w:lvlText w:val=""/>
      <w:lvlJc w:val="left"/>
      <w:pPr>
        <w:ind w:left="4320" w:hanging="360"/>
      </w:pPr>
      <w:rPr>
        <w:rFonts w:ascii="Wingdings" w:hAnsi="Wingdings" w:cs="Wingdings" w:hint="default"/>
      </w:rPr>
    </w:lvl>
    <w:lvl w:ilvl="6" w:tplc="179895EC">
      <w:start w:val="1"/>
      <w:numFmt w:val="bullet"/>
      <w:lvlText w:val=""/>
      <w:lvlJc w:val="left"/>
      <w:pPr>
        <w:ind w:left="5040" w:hanging="360"/>
      </w:pPr>
      <w:rPr>
        <w:rFonts w:ascii="Symbol" w:hAnsi="Symbol" w:cs="Symbol" w:hint="default"/>
      </w:rPr>
    </w:lvl>
    <w:lvl w:ilvl="7" w:tplc="2DE4136C">
      <w:start w:val="1"/>
      <w:numFmt w:val="bullet"/>
      <w:lvlText w:val="o"/>
      <w:lvlJc w:val="left"/>
      <w:pPr>
        <w:ind w:left="5760" w:hanging="360"/>
      </w:pPr>
      <w:rPr>
        <w:rFonts w:ascii="Courier New" w:hAnsi="Courier New" w:cs="Courier New" w:hint="default"/>
      </w:rPr>
    </w:lvl>
    <w:lvl w:ilvl="8" w:tplc="804A0036">
      <w:start w:val="1"/>
      <w:numFmt w:val="bullet"/>
      <w:lvlText w:val=""/>
      <w:lvlJc w:val="left"/>
      <w:pPr>
        <w:ind w:left="6480" w:hanging="360"/>
      </w:pPr>
      <w:rPr>
        <w:rFonts w:ascii="Wingdings" w:hAnsi="Wingdings" w:cs="Wingdings" w:hint="default"/>
      </w:rPr>
    </w:lvl>
  </w:abstractNum>
  <w:num w:numId="1">
    <w:abstractNumId w:val="25"/>
  </w:num>
  <w:num w:numId="2">
    <w:abstractNumId w:val="17"/>
  </w:num>
  <w:num w:numId="3">
    <w:abstractNumId w:val="37"/>
  </w:num>
  <w:num w:numId="4">
    <w:abstractNumId w:val="16"/>
  </w:num>
  <w:num w:numId="5">
    <w:abstractNumId w:val="21"/>
  </w:num>
  <w:num w:numId="6">
    <w:abstractNumId w:val="8"/>
  </w:num>
  <w:num w:numId="7">
    <w:abstractNumId w:val="6"/>
  </w:num>
  <w:num w:numId="8">
    <w:abstractNumId w:val="35"/>
  </w:num>
  <w:num w:numId="9">
    <w:abstractNumId w:val="29"/>
  </w:num>
  <w:num w:numId="10">
    <w:abstractNumId w:val="23"/>
  </w:num>
  <w:num w:numId="11">
    <w:abstractNumId w:val="9"/>
  </w:num>
  <w:num w:numId="12">
    <w:abstractNumId w:val="2"/>
  </w:num>
  <w:num w:numId="13">
    <w:abstractNumId w:val="19"/>
  </w:num>
  <w:num w:numId="14">
    <w:abstractNumId w:val="38"/>
  </w:num>
  <w:num w:numId="15">
    <w:abstractNumId w:val="3"/>
  </w:num>
  <w:num w:numId="16">
    <w:abstractNumId w:val="4"/>
  </w:num>
  <w:num w:numId="17">
    <w:abstractNumId w:val="5"/>
  </w:num>
  <w:num w:numId="18">
    <w:abstractNumId w:val="7"/>
  </w:num>
  <w:num w:numId="19">
    <w:abstractNumId w:val="15"/>
  </w:num>
  <w:num w:numId="20">
    <w:abstractNumId w:val="28"/>
  </w:num>
  <w:num w:numId="21">
    <w:abstractNumId w:val="11"/>
  </w:num>
  <w:num w:numId="22">
    <w:abstractNumId w:val="18"/>
  </w:num>
  <w:num w:numId="23">
    <w:abstractNumId w:val="22"/>
  </w:num>
  <w:num w:numId="24">
    <w:abstractNumId w:val="1"/>
  </w:num>
  <w:num w:numId="25">
    <w:abstractNumId w:val="34"/>
  </w:num>
  <w:num w:numId="26">
    <w:abstractNumId w:val="14"/>
  </w:num>
  <w:num w:numId="27">
    <w:abstractNumId w:val="0"/>
  </w:num>
  <w:num w:numId="28">
    <w:abstractNumId w:val="30"/>
  </w:num>
  <w:num w:numId="29">
    <w:abstractNumId w:val="36"/>
  </w:num>
  <w:num w:numId="30">
    <w:abstractNumId w:val="32"/>
  </w:num>
  <w:num w:numId="31">
    <w:abstractNumId w:val="10"/>
  </w:num>
  <w:num w:numId="32">
    <w:abstractNumId w:val="24"/>
  </w:num>
  <w:num w:numId="33">
    <w:abstractNumId w:val="26"/>
  </w:num>
  <w:num w:numId="34">
    <w:abstractNumId w:val="31"/>
  </w:num>
  <w:num w:numId="35">
    <w:abstractNumId w:val="20"/>
  </w:num>
  <w:num w:numId="36">
    <w:abstractNumId w:val="13"/>
  </w:num>
  <w:num w:numId="37">
    <w:abstractNumId w:val="27"/>
  </w:num>
  <w:num w:numId="38">
    <w:abstractNumId w:val="15"/>
  </w:num>
  <w:num w:numId="39">
    <w:abstractNumId w:val="33"/>
  </w:num>
  <w:num w:numId="40">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70958"/>
    <w:rsid w:val="00097F4A"/>
    <w:rsid w:val="000A6856"/>
    <w:rsid w:val="000C5527"/>
    <w:rsid w:val="000E76C6"/>
    <w:rsid w:val="00127127"/>
    <w:rsid w:val="00134892"/>
    <w:rsid w:val="0014604A"/>
    <w:rsid w:val="00155139"/>
    <w:rsid w:val="00161D0B"/>
    <w:rsid w:val="00191F6D"/>
    <w:rsid w:val="001F5011"/>
    <w:rsid w:val="00204EDB"/>
    <w:rsid w:val="002634AA"/>
    <w:rsid w:val="002D2172"/>
    <w:rsid w:val="002D58B5"/>
    <w:rsid w:val="00300A5C"/>
    <w:rsid w:val="003076F5"/>
    <w:rsid w:val="00317BD1"/>
    <w:rsid w:val="00327D4F"/>
    <w:rsid w:val="0033249E"/>
    <w:rsid w:val="00337E4D"/>
    <w:rsid w:val="00343395"/>
    <w:rsid w:val="0037508C"/>
    <w:rsid w:val="003A1AA2"/>
    <w:rsid w:val="003A2818"/>
    <w:rsid w:val="003D3EDC"/>
    <w:rsid w:val="003D4752"/>
    <w:rsid w:val="004702FB"/>
    <w:rsid w:val="00471503"/>
    <w:rsid w:val="0049479E"/>
    <w:rsid w:val="004D2F9F"/>
    <w:rsid w:val="004F2927"/>
    <w:rsid w:val="005053ED"/>
    <w:rsid w:val="0052142A"/>
    <w:rsid w:val="0053510E"/>
    <w:rsid w:val="005423BF"/>
    <w:rsid w:val="005B565F"/>
    <w:rsid w:val="005B6195"/>
    <w:rsid w:val="006347C3"/>
    <w:rsid w:val="00667577"/>
    <w:rsid w:val="006975C6"/>
    <w:rsid w:val="006A5918"/>
    <w:rsid w:val="006B2936"/>
    <w:rsid w:val="006F1DA5"/>
    <w:rsid w:val="006F4C95"/>
    <w:rsid w:val="007109D5"/>
    <w:rsid w:val="00785F39"/>
    <w:rsid w:val="007C3EA0"/>
    <w:rsid w:val="007D6FB3"/>
    <w:rsid w:val="007E0E83"/>
    <w:rsid w:val="007E5E48"/>
    <w:rsid w:val="008143AB"/>
    <w:rsid w:val="008278F5"/>
    <w:rsid w:val="0087124F"/>
    <w:rsid w:val="00894E06"/>
    <w:rsid w:val="008A5271"/>
    <w:rsid w:val="008B72CE"/>
    <w:rsid w:val="008C75A9"/>
    <w:rsid w:val="008F4AC0"/>
    <w:rsid w:val="00930868"/>
    <w:rsid w:val="00955731"/>
    <w:rsid w:val="00960022"/>
    <w:rsid w:val="00973F28"/>
    <w:rsid w:val="0098488F"/>
    <w:rsid w:val="00993E03"/>
    <w:rsid w:val="009C3E7D"/>
    <w:rsid w:val="009D044B"/>
    <w:rsid w:val="00A019C8"/>
    <w:rsid w:val="00A52459"/>
    <w:rsid w:val="00A911F7"/>
    <w:rsid w:val="00AB1883"/>
    <w:rsid w:val="00AC64FF"/>
    <w:rsid w:val="00AF7FB0"/>
    <w:rsid w:val="00B05771"/>
    <w:rsid w:val="00B13815"/>
    <w:rsid w:val="00B1587F"/>
    <w:rsid w:val="00B169F3"/>
    <w:rsid w:val="00B30242"/>
    <w:rsid w:val="00B757D1"/>
    <w:rsid w:val="00B93434"/>
    <w:rsid w:val="00BC2D61"/>
    <w:rsid w:val="00C02EF0"/>
    <w:rsid w:val="00C125C6"/>
    <w:rsid w:val="00C24613"/>
    <w:rsid w:val="00C315C9"/>
    <w:rsid w:val="00C405A3"/>
    <w:rsid w:val="00C4793C"/>
    <w:rsid w:val="00CD2267"/>
    <w:rsid w:val="00CD6E25"/>
    <w:rsid w:val="00CE3785"/>
    <w:rsid w:val="00D17A36"/>
    <w:rsid w:val="00D379CF"/>
    <w:rsid w:val="00D60A0B"/>
    <w:rsid w:val="00D64B4F"/>
    <w:rsid w:val="00D7467F"/>
    <w:rsid w:val="00D931BF"/>
    <w:rsid w:val="00DD2FA1"/>
    <w:rsid w:val="00E55B9D"/>
    <w:rsid w:val="00ED41BC"/>
    <w:rsid w:val="00EF3AE5"/>
    <w:rsid w:val="00F564DD"/>
    <w:rsid w:val="00F851F3"/>
    <w:rsid w:val="00FB3258"/>
    <w:rsid w:val="00FC2646"/>
    <w:rsid w:val="00FD2770"/>
    <w:rsid w:val="00FD7F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877076"/>
  <w15:docId w15:val="{20DDC9A1-04B7-40FB-BBA2-97BC890CD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3076F5"/>
    <w:rPr>
      <w:color w:val="0000FF" w:themeColor="hyperlink"/>
      <w:u w:val="single"/>
    </w:rPr>
  </w:style>
  <w:style w:type="character" w:customStyle="1" w:styleId="UnresolvedMention">
    <w:name w:val="Unresolved Mention"/>
    <w:basedOn w:val="Privzetapisavaodstavka"/>
    <w:uiPriority w:val="99"/>
    <w:semiHidden/>
    <w:unhideWhenUsed/>
    <w:rsid w:val="003076F5"/>
    <w:rPr>
      <w:color w:val="605E5C"/>
      <w:shd w:val="clear" w:color="auto" w:fill="E1DFDD"/>
    </w:rPr>
  </w:style>
  <w:style w:type="character" w:customStyle="1" w:styleId="OdstavekseznamaZnak">
    <w:name w:val="Odstavek seznama Znak"/>
    <w:aliases w:val="Odstavek seznama_IP Znak,Seznam_IP_1 Znak"/>
    <w:link w:val="Odstavekseznama"/>
    <w:uiPriority w:val="34"/>
    <w:qFormat/>
    <w:locked/>
    <w:rsid w:val="003076F5"/>
    <w:rPr>
      <w:rFonts w:ascii="Helvetica" w:hAnsi="Helvetica"/>
    </w:rPr>
  </w:style>
  <w:style w:type="character" w:styleId="Pripombasklic">
    <w:name w:val="annotation reference"/>
    <w:basedOn w:val="Privzetapisavaodstavka"/>
    <w:uiPriority w:val="99"/>
    <w:semiHidden/>
    <w:unhideWhenUsed/>
    <w:rsid w:val="00327D4F"/>
    <w:rPr>
      <w:sz w:val="16"/>
      <w:szCs w:val="16"/>
    </w:rPr>
  </w:style>
  <w:style w:type="paragraph" w:styleId="Pripombabesedilo">
    <w:name w:val="annotation text"/>
    <w:basedOn w:val="Navaden"/>
    <w:link w:val="PripombabesediloZnak"/>
    <w:uiPriority w:val="99"/>
    <w:semiHidden/>
    <w:unhideWhenUsed/>
    <w:rsid w:val="00327D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27D4F"/>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327D4F"/>
    <w:rPr>
      <w:b/>
      <w:bCs/>
    </w:rPr>
  </w:style>
  <w:style w:type="character" w:customStyle="1" w:styleId="ZadevapripombeZnak">
    <w:name w:val="Zadeva pripombe Znak"/>
    <w:basedOn w:val="PripombabesediloZnak"/>
    <w:link w:val="Zadevapripombe"/>
    <w:uiPriority w:val="99"/>
    <w:semiHidden/>
    <w:rsid w:val="00327D4F"/>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522799">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69523514">
      <w:bodyDiv w:val="1"/>
      <w:marLeft w:val="0"/>
      <w:marRight w:val="0"/>
      <w:marTop w:val="0"/>
      <w:marBottom w:val="0"/>
      <w:divBdr>
        <w:top w:val="none" w:sz="0" w:space="0" w:color="auto"/>
        <w:left w:val="none" w:sz="0" w:space="0" w:color="auto"/>
        <w:bottom w:val="none" w:sz="0" w:space="0" w:color="auto"/>
        <w:right w:val="none" w:sz="0" w:space="0" w:color="auto"/>
      </w:divBdr>
    </w:div>
    <w:div w:id="1479952037">
      <w:bodyDiv w:val="1"/>
      <w:marLeft w:val="0"/>
      <w:marRight w:val="0"/>
      <w:marTop w:val="0"/>
      <w:marBottom w:val="0"/>
      <w:divBdr>
        <w:top w:val="none" w:sz="0" w:space="0" w:color="auto"/>
        <w:left w:val="none" w:sz="0" w:space="0" w:color="auto"/>
        <w:bottom w:val="none" w:sz="0" w:space="0" w:color="auto"/>
        <w:right w:val="none" w:sz="0" w:space="0" w:color="auto"/>
      </w:divBdr>
    </w:div>
    <w:div w:id="198805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D4CCF-3DA3-429F-A418-AE29EC45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7062</Words>
  <Characters>40257</Characters>
  <Application>Microsoft Office Word</Application>
  <DocSecurity>0</DocSecurity>
  <Lines>335</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Matej Drobez</cp:lastModifiedBy>
  <cp:revision>2</cp:revision>
  <cp:lastPrinted>2021-05-12T09:38:00Z</cp:lastPrinted>
  <dcterms:created xsi:type="dcterms:W3CDTF">2021-05-12T09:40:00Z</dcterms:created>
  <dcterms:modified xsi:type="dcterms:W3CDTF">2021-05-12T09:40:00Z</dcterms:modified>
</cp:coreProperties>
</file>